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8364"/>
      </w:tblGrid>
      <w:tr w:rsidR="00674FE7" w:rsidRPr="00C17CC6">
        <w:tc>
          <w:tcPr>
            <w:tcW w:w="1809" w:type="dxa"/>
            <w:vAlign w:val="center"/>
          </w:tcPr>
          <w:p w:rsidR="00674FE7" w:rsidRPr="00C17CC6" w:rsidRDefault="00056D0D" w:rsidP="00566281">
            <w:pPr>
              <w:jc w:val="center"/>
              <w:rPr>
                <w:rFonts w:ascii="Arial" w:hAnsi="Arial"/>
                <w:b/>
                <w:sz w:val="20"/>
              </w:rPr>
            </w:pPr>
            <w:r>
              <w:rPr>
                <w:rFonts w:ascii="Arial" w:hAnsi="Arial"/>
                <w:b/>
                <w:sz w:val="20"/>
              </w:rPr>
              <w:t>DESEMPEÑO</w:t>
            </w:r>
          </w:p>
        </w:tc>
        <w:tc>
          <w:tcPr>
            <w:tcW w:w="8364" w:type="dxa"/>
          </w:tcPr>
          <w:p w:rsidR="00674FE7" w:rsidRPr="00C17CC6" w:rsidRDefault="00056D0D" w:rsidP="00143736">
            <w:pPr>
              <w:spacing w:after="0" w:line="240" w:lineRule="auto"/>
              <w:contextualSpacing/>
              <w:jc w:val="center"/>
              <w:rPr>
                <w:rFonts w:ascii="Arial" w:hAnsi="Arial"/>
                <w:sz w:val="20"/>
              </w:rPr>
            </w:pPr>
            <w:r w:rsidRPr="00056D0D">
              <w:rPr>
                <w:rFonts w:ascii="Arial" w:hAnsi="Arial"/>
                <w:b/>
                <w:i/>
                <w:sz w:val="20"/>
              </w:rPr>
              <w:t>P</w:t>
            </w:r>
            <w:r w:rsidR="00143736">
              <w:rPr>
                <w:rFonts w:ascii="Arial" w:hAnsi="Arial"/>
                <w:b/>
                <w:i/>
                <w:sz w:val="20"/>
              </w:rPr>
              <w:t>roduzco textos</w:t>
            </w:r>
            <w:r w:rsidRPr="00056D0D">
              <w:rPr>
                <w:rFonts w:ascii="Arial" w:hAnsi="Arial"/>
                <w:b/>
                <w:i/>
                <w:sz w:val="20"/>
              </w:rPr>
              <w:t xml:space="preserve"> informativos</w:t>
            </w:r>
            <w:r w:rsidR="005466A4">
              <w:rPr>
                <w:rFonts w:ascii="Arial" w:hAnsi="Arial"/>
                <w:b/>
                <w:i/>
                <w:sz w:val="20"/>
              </w:rPr>
              <w:t xml:space="preserve"> según las necesidades y requerimientos de los temas a desarrollar.</w:t>
            </w:r>
          </w:p>
        </w:tc>
      </w:tr>
      <w:tr w:rsidR="00674FE7" w:rsidRPr="00C17CC6">
        <w:tc>
          <w:tcPr>
            <w:tcW w:w="1809" w:type="dxa"/>
            <w:vAlign w:val="center"/>
          </w:tcPr>
          <w:p w:rsidR="00674FE7" w:rsidRPr="00C17CC6" w:rsidRDefault="00674FE7" w:rsidP="00566281">
            <w:pPr>
              <w:jc w:val="center"/>
              <w:rPr>
                <w:rFonts w:ascii="Arial" w:hAnsi="Arial"/>
                <w:b/>
                <w:sz w:val="20"/>
              </w:rPr>
            </w:pPr>
            <w:r w:rsidRPr="00C17CC6">
              <w:rPr>
                <w:rFonts w:ascii="Arial" w:hAnsi="Arial"/>
                <w:b/>
                <w:sz w:val="20"/>
              </w:rPr>
              <w:t>CRITERIO DE EVALUACIÓN COGNITIVO</w:t>
            </w:r>
          </w:p>
        </w:tc>
        <w:tc>
          <w:tcPr>
            <w:tcW w:w="8364" w:type="dxa"/>
          </w:tcPr>
          <w:p w:rsidR="000C571D" w:rsidRDefault="000C571D" w:rsidP="000C571D">
            <w:pPr>
              <w:spacing w:after="0" w:line="240" w:lineRule="auto"/>
              <w:contextualSpacing/>
              <w:rPr>
                <w:rFonts w:ascii="Arial" w:hAnsi="Arial"/>
                <w:b/>
                <w:i/>
                <w:sz w:val="20"/>
              </w:rPr>
            </w:pPr>
          </w:p>
          <w:p w:rsidR="00674FE7" w:rsidRPr="00C17CC6" w:rsidRDefault="0045639A" w:rsidP="00143736">
            <w:pPr>
              <w:spacing w:after="0" w:line="240" w:lineRule="auto"/>
              <w:contextualSpacing/>
              <w:jc w:val="center"/>
              <w:rPr>
                <w:rFonts w:ascii="Arial" w:hAnsi="Arial"/>
                <w:sz w:val="20"/>
              </w:rPr>
            </w:pPr>
            <w:r>
              <w:rPr>
                <w:rFonts w:ascii="Arial" w:hAnsi="Arial"/>
                <w:b/>
                <w:i/>
                <w:sz w:val="20"/>
              </w:rPr>
              <w:t xml:space="preserve">Identifico los componentes en </w:t>
            </w:r>
            <w:r w:rsidR="000C571D" w:rsidRPr="000C571D">
              <w:rPr>
                <w:rFonts w:ascii="Arial" w:hAnsi="Arial"/>
                <w:b/>
                <w:i/>
                <w:sz w:val="20"/>
              </w:rPr>
              <w:t xml:space="preserve">la producción de textos informativos   </w:t>
            </w:r>
            <w:r w:rsidR="00056D0D" w:rsidRPr="00056D0D">
              <w:rPr>
                <w:rFonts w:ascii="Arial" w:hAnsi="Arial"/>
                <w:b/>
                <w:i/>
                <w:sz w:val="20"/>
              </w:rPr>
              <w:t xml:space="preserve"> </w:t>
            </w:r>
          </w:p>
        </w:tc>
      </w:tr>
    </w:tbl>
    <w:p w:rsidR="00674FE7" w:rsidRDefault="00674FE7" w:rsidP="00674FE7">
      <w:pPr>
        <w:rPr>
          <w:rFonts w:ascii="Arial" w:hAnsi="Arial"/>
          <w:sz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10112"/>
      </w:tblGrid>
      <w:tr w:rsidR="0012503E" w:rsidRPr="006875AB">
        <w:tc>
          <w:tcPr>
            <w:tcW w:w="10112" w:type="dxa"/>
            <w:shd w:val="clear" w:color="auto" w:fill="F79646" w:themeFill="accent6"/>
          </w:tcPr>
          <w:p w:rsidR="0012503E" w:rsidRPr="006875AB" w:rsidRDefault="0012503E" w:rsidP="00513815">
            <w:pPr>
              <w:spacing w:after="0" w:line="240" w:lineRule="auto"/>
              <w:textAlignment w:val="baseline"/>
              <w:outlineLvl w:val="0"/>
              <w:rPr>
                <w:rFonts w:ascii="Arial" w:hAnsi="Arial" w:cs="Arial"/>
                <w:b/>
                <w:bCs/>
                <w:color w:val="FFFFFF"/>
                <w:sz w:val="20"/>
                <w:szCs w:val="20"/>
              </w:rPr>
            </w:pPr>
            <w:r w:rsidRPr="006875AB">
              <w:rPr>
                <w:rFonts w:ascii="Arial" w:hAnsi="Arial" w:cs="Arial"/>
                <w:b/>
                <w:bCs/>
                <w:color w:val="FFFFFF"/>
                <w:sz w:val="20"/>
                <w:szCs w:val="20"/>
              </w:rPr>
              <w:t>NOTA PARA EL DOCENTE:</w:t>
            </w:r>
          </w:p>
          <w:p w:rsidR="0012503E" w:rsidRPr="006875AB" w:rsidRDefault="0012503E" w:rsidP="00513815">
            <w:pPr>
              <w:spacing w:after="0" w:line="240" w:lineRule="auto"/>
              <w:textAlignment w:val="baseline"/>
              <w:outlineLvl w:val="0"/>
              <w:rPr>
                <w:rFonts w:ascii="Arial" w:hAnsi="Arial" w:cs="Arial"/>
                <w:b/>
                <w:bCs/>
                <w:i/>
                <w:color w:val="FFFFFF"/>
                <w:sz w:val="20"/>
                <w:szCs w:val="20"/>
                <w:u w:val="single"/>
              </w:rPr>
            </w:pPr>
            <w:r w:rsidRPr="006875AB">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w:t>
            </w:r>
            <w:r>
              <w:rPr>
                <w:rFonts w:ascii="Arial" w:hAnsi="Arial" w:cs="Arial"/>
                <w:bCs/>
                <w:color w:val="FFFFFF"/>
                <w:sz w:val="20"/>
                <w:szCs w:val="20"/>
              </w:rPr>
              <w:t xml:space="preserve">lificación, actividades prácticas de producción, </w:t>
            </w:r>
            <w:r w:rsidRPr="006875AB">
              <w:rPr>
                <w:rFonts w:ascii="Arial" w:hAnsi="Arial" w:cs="Arial"/>
                <w:bCs/>
                <w:color w:val="FFFFFF"/>
                <w:sz w:val="20"/>
                <w:szCs w:val="20"/>
              </w:rPr>
              <w:t>ampliaciones de los temas entre otras, que permitan el adecuado desarrollo de competencias de los participantes.</w:t>
            </w:r>
          </w:p>
        </w:tc>
      </w:tr>
    </w:tbl>
    <w:p w:rsidR="0012503E" w:rsidRDefault="0012503E" w:rsidP="0012503E">
      <w:pPr>
        <w:spacing w:after="0" w:line="240" w:lineRule="auto"/>
        <w:rPr>
          <w:rFonts w:ascii="Arial" w:hAnsi="Arial" w:cs="Arial"/>
          <w:sz w:val="20"/>
          <w:szCs w:val="20"/>
        </w:rPr>
      </w:pPr>
    </w:p>
    <w:p w:rsidR="004C1C53" w:rsidRPr="006875AB" w:rsidRDefault="004C1C53" w:rsidP="0012503E">
      <w:pPr>
        <w:spacing w:after="0" w:line="240" w:lineRule="auto"/>
        <w:rPr>
          <w:rFonts w:ascii="Arial" w:hAnsi="Arial" w:cs="Arial"/>
          <w:sz w:val="20"/>
          <w:szCs w:val="20"/>
        </w:rPr>
      </w:pPr>
    </w:p>
    <w:p w:rsidR="006F08D9" w:rsidRDefault="006F08D9">
      <w:pPr>
        <w:spacing w:after="0" w:line="240" w:lineRule="auto"/>
        <w:rPr>
          <w:rFonts w:ascii="Arial" w:hAnsi="Arial"/>
          <w:sz w:val="20"/>
        </w:rPr>
      </w:pPr>
    </w:p>
    <w:p w:rsidR="00674FE7" w:rsidRPr="00383B80" w:rsidRDefault="00674FE7" w:rsidP="00674FE7">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EXPLOREMOS</w:t>
      </w:r>
    </w:p>
    <w:p w:rsidR="00513815" w:rsidRDefault="00333830" w:rsidP="00513815">
      <w:pPr>
        <w:rPr>
          <w:rFonts w:ascii="Arial" w:hAnsi="Arial"/>
          <w:sz w:val="20"/>
        </w:rPr>
      </w:pPr>
      <w:r>
        <w:rPr>
          <w:rFonts w:ascii="Arial" w:hAnsi="Arial"/>
          <w:noProof/>
          <w:sz w:val="20"/>
          <w:lang w:eastAsia="es-ES_tradnl"/>
        </w:rPr>
        <w:pict>
          <v:line id="_x0000_s1026" style="position:absolute;z-index:251656704;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224383" w:rsidRDefault="00056D0D" w:rsidP="00513815">
      <w:pPr>
        <w:rPr>
          <w:rFonts w:ascii="Arial" w:hAnsi="Arial"/>
          <w:sz w:val="20"/>
        </w:rPr>
      </w:pPr>
      <w:r>
        <w:rPr>
          <w:rFonts w:ascii="Arial" w:hAnsi="Arial"/>
          <w:sz w:val="20"/>
        </w:rPr>
        <w:t>¿</w:t>
      </w:r>
      <w:r w:rsidR="00513815">
        <w:rPr>
          <w:rFonts w:ascii="Arial" w:hAnsi="Arial"/>
          <w:sz w:val="20"/>
        </w:rPr>
        <w:t>Cuáles son los componenetes</w:t>
      </w:r>
      <w:r w:rsidR="00634C78">
        <w:rPr>
          <w:rFonts w:ascii="Arial" w:hAnsi="Arial"/>
          <w:sz w:val="20"/>
        </w:rPr>
        <w:t xml:space="preserve"> </w:t>
      </w:r>
      <w:r w:rsidR="00513815">
        <w:rPr>
          <w:rFonts w:ascii="Arial" w:hAnsi="Arial"/>
          <w:sz w:val="20"/>
        </w:rPr>
        <w:t xml:space="preserve">que se aplican </w:t>
      </w:r>
      <w:r>
        <w:rPr>
          <w:rFonts w:ascii="Arial" w:hAnsi="Arial"/>
          <w:sz w:val="20"/>
        </w:rPr>
        <w:t>para escribir textos informativos</w:t>
      </w:r>
      <w:r w:rsidRPr="00C17CC6">
        <w:rPr>
          <w:rFonts w:ascii="Arial" w:hAnsi="Arial"/>
          <w:sz w:val="20"/>
        </w:rPr>
        <w:t xml:space="preserve">? </w:t>
      </w:r>
    </w:p>
    <w:p w:rsidR="004C1C53" w:rsidRDefault="004C1C53" w:rsidP="00513815">
      <w:pPr>
        <w:rPr>
          <w:rFonts w:ascii="Arial" w:hAnsi="Arial"/>
          <w:sz w:val="20"/>
        </w:rPr>
      </w:pPr>
    </w:p>
    <w:p w:rsidR="00224383" w:rsidRDefault="00224383" w:rsidP="006F08D9">
      <w:pPr>
        <w:spacing w:after="0" w:line="240" w:lineRule="auto"/>
        <w:rPr>
          <w:rFonts w:ascii="Arial" w:hAnsi="Arial"/>
          <w:sz w:val="20"/>
        </w:rPr>
      </w:pPr>
    </w:p>
    <w:p w:rsidR="00674FE7" w:rsidRPr="00513815" w:rsidRDefault="00224383" w:rsidP="00674FE7">
      <w:pPr>
        <w:pStyle w:val="Prrafodelista"/>
        <w:numPr>
          <w:ilvl w:val="0"/>
          <w:numId w:val="18"/>
        </w:numPr>
        <w:spacing w:after="0" w:line="240" w:lineRule="auto"/>
        <w:rPr>
          <w:rFonts w:ascii="Arial" w:hAnsi="Arial"/>
          <w:b/>
          <w:color w:val="215868"/>
          <w:sz w:val="28"/>
        </w:rPr>
      </w:pPr>
      <w:r w:rsidRPr="00224383">
        <w:rPr>
          <w:rFonts w:ascii="Arial" w:hAnsi="Arial"/>
          <w:b/>
          <w:color w:val="215868"/>
          <w:sz w:val="28"/>
        </w:rPr>
        <w:t xml:space="preserve"> </w:t>
      </w:r>
      <w:r w:rsidR="00674FE7" w:rsidRPr="00224383">
        <w:rPr>
          <w:rFonts w:ascii="Arial" w:hAnsi="Arial"/>
          <w:b/>
          <w:color w:val="215868"/>
          <w:sz w:val="28"/>
        </w:rPr>
        <w:t>CONOZCAMOS</w:t>
      </w:r>
    </w:p>
    <w:p w:rsidR="00674FE7" w:rsidRDefault="00333830" w:rsidP="00674FE7">
      <w:pPr>
        <w:rPr>
          <w:rFonts w:ascii="Arial" w:hAnsi="Arial"/>
          <w:sz w:val="20"/>
        </w:rPr>
      </w:pPr>
      <w:r>
        <w:rPr>
          <w:rFonts w:ascii="Arial" w:hAnsi="Arial"/>
          <w:noProof/>
          <w:sz w:val="20"/>
          <w:lang w:eastAsia="es-ES_tradnl"/>
        </w:rPr>
        <w:pict>
          <v:line id="_x0000_s1027" style="position:absolute;z-index:251657728;mso-wrap-edited:f" from="-18pt,9.55pt" to="6in,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422881" w:rsidRPr="004C774B" w:rsidRDefault="008B5351" w:rsidP="008B5351">
      <w:pPr>
        <w:rPr>
          <w:rFonts w:ascii="Arial" w:hAnsi="Arial"/>
          <w:b/>
          <w:sz w:val="20"/>
        </w:rPr>
      </w:pPr>
      <w:r>
        <w:rPr>
          <w:rFonts w:ascii="Arial" w:hAnsi="Arial"/>
          <w:b/>
          <w:sz w:val="20"/>
        </w:rPr>
        <w:t>¿</w:t>
      </w:r>
      <w:r w:rsidR="00513815">
        <w:rPr>
          <w:rFonts w:ascii="Arial" w:hAnsi="Arial"/>
          <w:b/>
          <w:sz w:val="20"/>
        </w:rPr>
        <w:t>CUÁLES SON LOS COMPONENTES QUE SE</w:t>
      </w:r>
      <w:r w:rsidR="00422881">
        <w:rPr>
          <w:rFonts w:ascii="Arial" w:hAnsi="Arial"/>
          <w:b/>
          <w:sz w:val="20"/>
        </w:rPr>
        <w:t xml:space="preserve"> APLICA</w:t>
      </w:r>
      <w:r w:rsidR="00513815">
        <w:rPr>
          <w:rFonts w:ascii="Arial" w:hAnsi="Arial"/>
          <w:b/>
          <w:sz w:val="20"/>
        </w:rPr>
        <w:t>N</w:t>
      </w:r>
      <w:r w:rsidR="00422881">
        <w:rPr>
          <w:rFonts w:ascii="Arial" w:hAnsi="Arial"/>
          <w:b/>
          <w:sz w:val="20"/>
        </w:rPr>
        <w:t xml:space="preserve"> PARA ESCRIBIR TEXTOS INFORMA</w:t>
      </w:r>
      <w:r w:rsidR="00422881" w:rsidRPr="00056D0D">
        <w:rPr>
          <w:rFonts w:ascii="Arial" w:hAnsi="Arial"/>
          <w:b/>
          <w:sz w:val="20"/>
        </w:rPr>
        <w:t>TIVOS?</w:t>
      </w:r>
    </w:p>
    <w:tbl>
      <w:tblPr>
        <w:tblStyle w:val="Tablaconcuadrcula"/>
        <w:tblW w:w="0" w:type="auto"/>
        <w:tblLook w:val="04A0" w:firstRow="1" w:lastRow="0" w:firstColumn="1" w:lastColumn="0" w:noHBand="0" w:noVBand="1"/>
      </w:tblPr>
      <w:tblGrid>
        <w:gridCol w:w="10112"/>
      </w:tblGrid>
      <w:tr w:rsidR="00422881">
        <w:tc>
          <w:tcPr>
            <w:tcW w:w="10112" w:type="dxa"/>
            <w:shd w:val="clear" w:color="auto" w:fill="F79646" w:themeFill="accent6"/>
          </w:tcPr>
          <w:p w:rsidR="00422881" w:rsidRPr="00513815" w:rsidRDefault="00422881" w:rsidP="00513815">
            <w:pPr>
              <w:jc w:val="both"/>
              <w:rPr>
                <w:rFonts w:ascii="Arial" w:hAnsi="Arial"/>
                <w:sz w:val="20"/>
                <w:szCs w:val="20"/>
              </w:rPr>
            </w:pPr>
            <w:r>
              <w:rPr>
                <w:rFonts w:ascii="Arial" w:hAnsi="Arial"/>
                <w:sz w:val="20"/>
                <w:szCs w:val="20"/>
              </w:rPr>
              <w:t xml:space="preserve">Es importante que tengas en cuenta que </w:t>
            </w:r>
            <w:r>
              <w:rPr>
                <w:rFonts w:ascii="Arial" w:hAnsi="Arial" w:cs="Arial"/>
                <w:sz w:val="20"/>
                <w:szCs w:val="20"/>
              </w:rPr>
              <w:t>el texto informativo es un</w:t>
            </w:r>
            <w:r w:rsidRPr="00304B29">
              <w:rPr>
                <w:rFonts w:ascii="Arial" w:hAnsi="Arial" w:cs="Arial"/>
                <w:sz w:val="20"/>
                <w:szCs w:val="20"/>
              </w:rPr>
              <w:t xml:space="preserve"> texto que ha sido escrito por un emisor cuya intención principal es, "dar a conocer" algo, sin que intervengan primordialmente sus emociones y deseos. </w:t>
            </w:r>
          </w:p>
        </w:tc>
      </w:tr>
    </w:tbl>
    <w:p w:rsidR="00513815" w:rsidRDefault="00513815" w:rsidP="00A31FAD">
      <w:pPr>
        <w:jc w:val="both"/>
        <w:rPr>
          <w:rFonts w:ascii="Arial" w:hAnsi="Arial" w:cs="Arial"/>
          <w:sz w:val="20"/>
          <w:szCs w:val="20"/>
        </w:rPr>
      </w:pPr>
    </w:p>
    <w:p w:rsidR="00422881" w:rsidRDefault="00422881" w:rsidP="00A31FAD">
      <w:pPr>
        <w:jc w:val="both"/>
        <w:rPr>
          <w:rFonts w:ascii="Arial" w:hAnsi="Arial" w:cs="Arial"/>
          <w:sz w:val="20"/>
          <w:szCs w:val="20"/>
        </w:rPr>
      </w:pPr>
      <w:r>
        <w:rPr>
          <w:rFonts w:ascii="Arial" w:hAnsi="Arial" w:cs="Arial"/>
          <w:sz w:val="20"/>
          <w:szCs w:val="20"/>
        </w:rPr>
        <w:t xml:space="preserve">Como ya lo hemos visto en textos anteriores, </w:t>
      </w:r>
      <w:r w:rsidR="00C70899">
        <w:rPr>
          <w:rFonts w:ascii="Arial" w:hAnsi="Arial" w:cs="Arial"/>
          <w:sz w:val="20"/>
          <w:szCs w:val="20"/>
        </w:rPr>
        <w:t>“</w:t>
      </w:r>
      <w:r>
        <w:rPr>
          <w:rFonts w:ascii="Arial" w:hAnsi="Arial" w:cs="Arial"/>
          <w:sz w:val="20"/>
          <w:szCs w:val="20"/>
        </w:rPr>
        <w:t>para escribir es necesario llevar a cabo un plan que nos organice aquello que deseamos plantear. Esta información reúne aspectos tan importantes como saber para qué escribo: no es lo mismo escribir para narrar acontecimientos que para informar acerca de algo o de alguien.</w:t>
      </w:r>
    </w:p>
    <w:p w:rsidR="00A31FAD" w:rsidRDefault="00422881" w:rsidP="00A31FAD">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Saber sobre qué vamos a informar es indispensable para buscar información sobre algo específico. De nada sirve que nuestro propósito sea el de informar acerca de sentimientos de las personas frente a </w:t>
      </w:r>
      <w:r w:rsidR="00513815">
        <w:rPr>
          <w:rFonts w:ascii="Arial" w:hAnsi="Arial" w:cs="Arial"/>
          <w:sz w:val="20"/>
          <w:szCs w:val="20"/>
        </w:rPr>
        <w:t>la visita al</w:t>
      </w:r>
      <w:r>
        <w:rPr>
          <w:rFonts w:ascii="Arial" w:hAnsi="Arial" w:cs="Arial"/>
          <w:sz w:val="20"/>
          <w:szCs w:val="20"/>
        </w:rPr>
        <w:t xml:space="preserve"> dentista, y buscar temas acerca de los dentistas o personas que curan los dientes, es diferente</w:t>
      </w:r>
      <w:r w:rsidR="00A31FAD">
        <w:rPr>
          <w:rFonts w:ascii="Arial" w:hAnsi="Arial" w:cs="Arial"/>
          <w:color w:val="000000"/>
          <w:sz w:val="20"/>
          <w:szCs w:val="20"/>
          <w:lang w:val="es-MX"/>
        </w:rPr>
        <w:t>”.</w:t>
      </w:r>
      <w:r w:rsidR="00A31FAD" w:rsidRPr="00143736">
        <w:rPr>
          <w:rStyle w:val="Refdenotaalpie"/>
          <w:rFonts w:ascii="Arial" w:hAnsi="Arial" w:cs="Arial"/>
          <w:sz w:val="16"/>
          <w:szCs w:val="16"/>
        </w:rPr>
        <w:footnoteReference w:id="1"/>
      </w:r>
    </w:p>
    <w:p w:rsidR="00A31FAD" w:rsidRDefault="00A31FAD" w:rsidP="00A31FAD">
      <w:pPr>
        <w:pStyle w:val="NormalWeb"/>
        <w:spacing w:before="0" w:beforeAutospacing="0" w:after="0" w:afterAutospacing="0"/>
        <w:jc w:val="both"/>
        <w:rPr>
          <w:rFonts w:ascii="Arial" w:hAnsi="Arial" w:cs="Arial"/>
          <w:sz w:val="20"/>
          <w:szCs w:val="20"/>
        </w:rPr>
      </w:pPr>
    </w:p>
    <w:p w:rsidR="00513815" w:rsidRDefault="00422881" w:rsidP="00A31FAD">
      <w:pPr>
        <w:pStyle w:val="NormalWeb"/>
        <w:spacing w:before="0" w:beforeAutospacing="0" w:after="0" w:afterAutospacing="0"/>
        <w:jc w:val="both"/>
        <w:rPr>
          <w:rFonts w:ascii="Arial" w:hAnsi="Arial" w:cs="Arial"/>
          <w:sz w:val="20"/>
          <w:szCs w:val="20"/>
        </w:rPr>
      </w:pPr>
      <w:r>
        <w:rPr>
          <w:rFonts w:ascii="Arial" w:hAnsi="Arial" w:cs="Arial"/>
          <w:sz w:val="20"/>
          <w:szCs w:val="20"/>
        </w:rPr>
        <w:t>Por ello es necesario que tengas en cuenta de nuevo:</w:t>
      </w:r>
    </w:p>
    <w:p w:rsidR="00422881" w:rsidRPr="00A31FAD" w:rsidRDefault="00422881" w:rsidP="00A31FAD">
      <w:pPr>
        <w:pStyle w:val="NormalWeb"/>
        <w:spacing w:before="0" w:beforeAutospacing="0" w:after="0" w:afterAutospacing="0"/>
        <w:jc w:val="both"/>
        <w:rPr>
          <w:rFonts w:ascii="Arial" w:hAnsi="Arial" w:cs="Arial"/>
          <w:color w:val="000000"/>
          <w:sz w:val="20"/>
          <w:szCs w:val="20"/>
          <w:lang w:val="es-MX"/>
        </w:rPr>
      </w:pPr>
    </w:p>
    <w:p w:rsidR="00422881" w:rsidRDefault="00422881" w:rsidP="00422881">
      <w:pPr>
        <w:pStyle w:val="Prrafodelista"/>
        <w:numPr>
          <w:ilvl w:val="0"/>
          <w:numId w:val="29"/>
        </w:numPr>
        <w:rPr>
          <w:rFonts w:ascii="Arial" w:hAnsi="Arial" w:cs="Arial"/>
          <w:sz w:val="20"/>
          <w:szCs w:val="20"/>
        </w:rPr>
      </w:pPr>
      <w:r>
        <w:rPr>
          <w:rFonts w:ascii="Arial" w:hAnsi="Arial" w:cs="Arial"/>
          <w:sz w:val="20"/>
          <w:szCs w:val="20"/>
        </w:rPr>
        <w:t>Planear</w:t>
      </w:r>
    </w:p>
    <w:p w:rsidR="00422881" w:rsidRDefault="00422881" w:rsidP="00422881">
      <w:pPr>
        <w:pStyle w:val="Prrafodelista"/>
        <w:numPr>
          <w:ilvl w:val="0"/>
          <w:numId w:val="29"/>
        </w:numPr>
        <w:rPr>
          <w:rFonts w:ascii="Arial" w:hAnsi="Arial" w:cs="Arial"/>
          <w:sz w:val="20"/>
          <w:szCs w:val="20"/>
        </w:rPr>
      </w:pPr>
      <w:r>
        <w:rPr>
          <w:rFonts w:ascii="Arial" w:hAnsi="Arial" w:cs="Arial"/>
          <w:sz w:val="20"/>
          <w:szCs w:val="20"/>
        </w:rPr>
        <w:t xml:space="preserve">Escribir </w:t>
      </w:r>
    </w:p>
    <w:p w:rsidR="00422881" w:rsidRDefault="00422881" w:rsidP="00422881">
      <w:pPr>
        <w:pStyle w:val="Prrafodelista"/>
        <w:numPr>
          <w:ilvl w:val="0"/>
          <w:numId w:val="29"/>
        </w:numPr>
        <w:rPr>
          <w:rFonts w:ascii="Arial" w:hAnsi="Arial" w:cs="Arial"/>
          <w:sz w:val="20"/>
          <w:szCs w:val="20"/>
        </w:rPr>
      </w:pPr>
      <w:r>
        <w:rPr>
          <w:rFonts w:ascii="Arial" w:hAnsi="Arial" w:cs="Arial"/>
          <w:sz w:val="20"/>
          <w:szCs w:val="20"/>
        </w:rPr>
        <w:t>Revisar</w:t>
      </w:r>
    </w:p>
    <w:p w:rsidR="00422881" w:rsidRDefault="00422881" w:rsidP="00422881">
      <w:pPr>
        <w:pStyle w:val="Prrafodelista"/>
        <w:numPr>
          <w:ilvl w:val="0"/>
          <w:numId w:val="29"/>
        </w:numPr>
        <w:rPr>
          <w:rFonts w:ascii="Arial" w:hAnsi="Arial" w:cs="Arial"/>
          <w:sz w:val="20"/>
          <w:szCs w:val="20"/>
        </w:rPr>
      </w:pPr>
      <w:r>
        <w:rPr>
          <w:rFonts w:ascii="Arial" w:hAnsi="Arial" w:cs="Arial"/>
          <w:sz w:val="20"/>
          <w:szCs w:val="20"/>
        </w:rPr>
        <w:lastRenderedPageBreak/>
        <w:t>Re-escribir</w:t>
      </w:r>
    </w:p>
    <w:p w:rsidR="00D05CE6" w:rsidRDefault="00D05CE6" w:rsidP="00D05CE6">
      <w:pPr>
        <w:pStyle w:val="NormalWeb"/>
        <w:spacing w:before="0" w:beforeAutospacing="0" w:after="0" w:afterAutospacing="0"/>
        <w:jc w:val="both"/>
        <w:rPr>
          <w:rFonts w:ascii="Arial" w:hAnsi="Arial" w:cs="Arial"/>
          <w:color w:val="000000"/>
          <w:sz w:val="20"/>
          <w:szCs w:val="20"/>
          <w:lang w:val="es-MX"/>
        </w:rPr>
      </w:pPr>
      <w:r w:rsidRPr="00A51F65">
        <w:rPr>
          <w:rFonts w:ascii="Arial" w:hAnsi="Arial" w:cs="Arial"/>
          <w:sz w:val="20"/>
          <w:szCs w:val="20"/>
        </w:rPr>
        <w:t xml:space="preserve">El texto informativo será entonces la </w:t>
      </w:r>
      <w:r w:rsidRPr="00A51F65">
        <w:rPr>
          <w:rFonts w:ascii="Arial" w:hAnsi="Arial" w:cs="Arial"/>
          <w:color w:val="000000"/>
          <w:sz w:val="20"/>
          <w:szCs w:val="20"/>
          <w:lang w:val="es-MX"/>
        </w:rPr>
        <w:t>expre</w:t>
      </w:r>
      <w:r w:rsidR="00513815">
        <w:rPr>
          <w:rFonts w:ascii="Arial" w:hAnsi="Arial" w:cs="Arial"/>
          <w:color w:val="000000"/>
          <w:sz w:val="20"/>
          <w:szCs w:val="20"/>
          <w:lang w:val="es-MX"/>
        </w:rPr>
        <w:t>sión escrita de ideas ordenadas, que</w:t>
      </w:r>
      <w:r w:rsidRPr="00A51F65">
        <w:rPr>
          <w:rFonts w:ascii="Arial" w:hAnsi="Arial" w:cs="Arial"/>
          <w:color w:val="000000"/>
          <w:sz w:val="20"/>
          <w:szCs w:val="20"/>
          <w:lang w:val="es-MX"/>
        </w:rPr>
        <w:t xml:space="preserve"> debe</w:t>
      </w:r>
      <w:r w:rsidR="00513815">
        <w:rPr>
          <w:rFonts w:ascii="Arial" w:hAnsi="Arial" w:cs="Arial"/>
          <w:color w:val="000000"/>
          <w:sz w:val="20"/>
          <w:szCs w:val="20"/>
          <w:lang w:val="es-MX"/>
        </w:rPr>
        <w:t>n</w:t>
      </w:r>
      <w:r w:rsidRPr="00A51F65">
        <w:rPr>
          <w:rFonts w:ascii="Arial" w:hAnsi="Arial" w:cs="Arial"/>
          <w:color w:val="000000"/>
          <w:sz w:val="20"/>
          <w:szCs w:val="20"/>
          <w:lang w:val="es-MX"/>
        </w:rPr>
        <w:t xml:space="preserve"> ser perfectamente comprensible por todos.</w:t>
      </w:r>
      <w:r w:rsidR="00143736">
        <w:rPr>
          <w:rFonts w:ascii="Arial" w:hAnsi="Arial" w:cs="Arial"/>
          <w:color w:val="000000"/>
          <w:sz w:val="20"/>
          <w:szCs w:val="20"/>
          <w:lang w:val="es-MX"/>
        </w:rPr>
        <w:t xml:space="preserve"> </w:t>
      </w:r>
    </w:p>
    <w:p w:rsidR="00A31FAD" w:rsidRDefault="00A31FAD" w:rsidP="00D05CE6">
      <w:pPr>
        <w:pStyle w:val="NormalWeb"/>
        <w:spacing w:before="0" w:beforeAutospacing="0" w:after="0" w:afterAutospacing="0"/>
        <w:jc w:val="both"/>
        <w:rPr>
          <w:rFonts w:ascii="Arial" w:hAnsi="Arial" w:cs="Arial"/>
          <w:color w:val="000000"/>
          <w:sz w:val="20"/>
          <w:szCs w:val="20"/>
          <w:lang w:val="es-MX"/>
        </w:rPr>
      </w:pPr>
    </w:p>
    <w:p w:rsidR="00D05CE6" w:rsidRPr="00A51F65" w:rsidRDefault="00D05CE6" w:rsidP="00D05CE6">
      <w:pPr>
        <w:pStyle w:val="Ttulo2"/>
        <w:spacing w:before="0" w:after="0"/>
        <w:jc w:val="both"/>
        <w:rPr>
          <w:b w:val="0"/>
          <w:bCs w:val="0"/>
          <w:i w:val="0"/>
          <w:sz w:val="20"/>
          <w:szCs w:val="20"/>
          <w:lang w:val="es-MX"/>
        </w:rPr>
      </w:pPr>
      <w:r w:rsidRPr="00A51F65">
        <w:rPr>
          <w:b w:val="0"/>
          <w:bCs w:val="0"/>
          <w:i w:val="0"/>
          <w:sz w:val="20"/>
          <w:szCs w:val="20"/>
          <w:lang w:val="es-MX"/>
        </w:rPr>
        <w:t>Precisamente, es</w:t>
      </w:r>
      <w:r w:rsidR="00143736">
        <w:rPr>
          <w:b w:val="0"/>
          <w:bCs w:val="0"/>
          <w:i w:val="0"/>
          <w:sz w:val="20"/>
          <w:szCs w:val="20"/>
          <w:lang w:val="es-MX"/>
        </w:rPr>
        <w:t xml:space="preserve">te tipo de textos resaltan </w:t>
      </w:r>
      <w:r w:rsidR="00513815">
        <w:rPr>
          <w:b w:val="0"/>
          <w:bCs w:val="0"/>
          <w:i w:val="0"/>
          <w:sz w:val="20"/>
          <w:szCs w:val="20"/>
          <w:lang w:val="es-MX"/>
        </w:rPr>
        <w:t>los siguientes componentes</w:t>
      </w:r>
      <w:r w:rsidRPr="00A51F65">
        <w:rPr>
          <w:b w:val="0"/>
          <w:bCs w:val="0"/>
          <w:i w:val="0"/>
          <w:sz w:val="20"/>
          <w:szCs w:val="20"/>
          <w:lang w:val="es-MX"/>
        </w:rPr>
        <w:t xml:space="preserve"> que deben tenerse en cuenta a la hora de elaborarlos: la claridad, concisión, densidad, sencillez, la precisión y la brevedad. </w:t>
      </w:r>
    </w:p>
    <w:p w:rsidR="00A51F65" w:rsidRDefault="00D05CE6" w:rsidP="00D05CE6">
      <w:pPr>
        <w:pStyle w:val="Ttulo2"/>
        <w:spacing w:before="0" w:after="0"/>
        <w:jc w:val="both"/>
        <w:rPr>
          <w:b w:val="0"/>
          <w:bCs w:val="0"/>
          <w:i w:val="0"/>
          <w:sz w:val="20"/>
          <w:szCs w:val="20"/>
          <w:lang w:val="es-MX"/>
        </w:rPr>
      </w:pPr>
      <w:r w:rsidRPr="00A51F65">
        <w:rPr>
          <w:b w:val="0"/>
          <w:bCs w:val="0"/>
          <w:i w:val="0"/>
          <w:sz w:val="20"/>
          <w:szCs w:val="20"/>
          <w:lang w:val="es-MX"/>
        </w:rPr>
        <w:tab/>
      </w:r>
    </w:p>
    <w:p w:rsidR="00D05CE6" w:rsidRPr="00513815" w:rsidRDefault="00D05CE6" w:rsidP="00513815">
      <w:pPr>
        <w:pStyle w:val="Ttulo2"/>
        <w:numPr>
          <w:ilvl w:val="0"/>
          <w:numId w:val="31"/>
        </w:numPr>
        <w:spacing w:before="0" w:after="0"/>
        <w:jc w:val="both"/>
        <w:rPr>
          <w:b w:val="0"/>
          <w:bCs w:val="0"/>
          <w:i w:val="0"/>
          <w:sz w:val="20"/>
          <w:szCs w:val="20"/>
          <w:lang w:val="es-MX"/>
        </w:rPr>
      </w:pPr>
      <w:r w:rsidRPr="00A51F65">
        <w:rPr>
          <w:b w:val="0"/>
          <w:bCs w:val="0"/>
          <w:i w:val="0"/>
          <w:sz w:val="20"/>
          <w:szCs w:val="20"/>
          <w:lang w:val="es-MX"/>
        </w:rPr>
        <w:t xml:space="preserve">La </w:t>
      </w:r>
      <w:r w:rsidRPr="00A51F65">
        <w:rPr>
          <w:bCs w:val="0"/>
          <w:i w:val="0"/>
          <w:sz w:val="20"/>
          <w:szCs w:val="20"/>
          <w:u w:val="single"/>
          <w:lang w:val="es-MX"/>
        </w:rPr>
        <w:t>claridad</w:t>
      </w:r>
      <w:r w:rsidRPr="00A51F65">
        <w:rPr>
          <w:b w:val="0"/>
          <w:bCs w:val="0"/>
          <w:i w:val="0"/>
          <w:sz w:val="20"/>
          <w:szCs w:val="20"/>
          <w:u w:val="single"/>
          <w:lang w:val="es-MX"/>
        </w:rPr>
        <w:t xml:space="preserve"> </w:t>
      </w:r>
      <w:r w:rsidRPr="00A51F65">
        <w:rPr>
          <w:b w:val="0"/>
          <w:bCs w:val="0"/>
          <w:i w:val="0"/>
          <w:sz w:val="20"/>
          <w:szCs w:val="20"/>
          <w:lang w:val="es-MX"/>
        </w:rPr>
        <w:t>es fundamental para la elaboración de un texto informativo. Se trata de, u</w:t>
      </w:r>
      <w:r w:rsidR="00950439">
        <w:rPr>
          <w:b w:val="0"/>
          <w:bCs w:val="0"/>
          <w:i w:val="0"/>
          <w:sz w:val="20"/>
          <w:szCs w:val="20"/>
          <w:lang w:val="es-MX"/>
        </w:rPr>
        <w:t xml:space="preserve">tilizar en forma correcta el significado y las relaciones del lenguaje </w:t>
      </w:r>
      <w:r w:rsidRPr="00A51F65">
        <w:rPr>
          <w:b w:val="0"/>
          <w:bCs w:val="0"/>
          <w:i w:val="0"/>
          <w:sz w:val="20"/>
          <w:szCs w:val="20"/>
          <w:lang w:val="es-MX"/>
        </w:rPr>
        <w:t>de manera tal de que el mensaje que se quiera presentar pueda ser comprendido. El lenguaje debe ser familiar, llano, sin caer en vulgarismos. “En el periódico se escribe para que nos en</w:t>
      </w:r>
      <w:r w:rsidR="00950439">
        <w:rPr>
          <w:b w:val="0"/>
          <w:bCs w:val="0"/>
          <w:i w:val="0"/>
          <w:sz w:val="20"/>
          <w:szCs w:val="20"/>
          <w:lang w:val="es-MX"/>
        </w:rPr>
        <w:t>tienda todo el mundo.</w:t>
      </w:r>
    </w:p>
    <w:p w:rsidR="00D05CE6" w:rsidRPr="00A51F65" w:rsidRDefault="00D05CE6" w:rsidP="00A51F65">
      <w:pPr>
        <w:pStyle w:val="Ttulo2"/>
        <w:numPr>
          <w:ilvl w:val="0"/>
          <w:numId w:val="31"/>
        </w:numPr>
        <w:spacing w:before="0" w:after="0"/>
        <w:jc w:val="both"/>
        <w:rPr>
          <w:b w:val="0"/>
          <w:bCs w:val="0"/>
          <w:i w:val="0"/>
          <w:sz w:val="20"/>
          <w:szCs w:val="20"/>
          <w:lang w:val="es-MX"/>
        </w:rPr>
      </w:pPr>
      <w:r w:rsidRPr="00A51F65">
        <w:rPr>
          <w:b w:val="0"/>
          <w:bCs w:val="0"/>
          <w:i w:val="0"/>
          <w:sz w:val="20"/>
          <w:szCs w:val="20"/>
          <w:lang w:val="es-MX"/>
        </w:rPr>
        <w:t xml:space="preserve">La </w:t>
      </w:r>
      <w:r w:rsidRPr="00A51F65">
        <w:rPr>
          <w:bCs w:val="0"/>
          <w:i w:val="0"/>
          <w:sz w:val="20"/>
          <w:szCs w:val="20"/>
          <w:u w:val="single"/>
          <w:lang w:val="es-MX"/>
        </w:rPr>
        <w:t>concisión</w:t>
      </w:r>
      <w:r w:rsidRPr="00A51F65">
        <w:rPr>
          <w:b w:val="0"/>
          <w:bCs w:val="0"/>
          <w:i w:val="0"/>
          <w:sz w:val="20"/>
          <w:szCs w:val="20"/>
          <w:lang w:val="es-MX"/>
        </w:rPr>
        <w:t xml:space="preserve"> significa utilizar las palabras justas e indispensables para expresar rápidamente lo que se quiere informar. </w:t>
      </w:r>
    </w:p>
    <w:p w:rsidR="00D05CE6" w:rsidRPr="00A51F65" w:rsidRDefault="00D05CE6" w:rsidP="00A51F65">
      <w:pPr>
        <w:pStyle w:val="Ttulo2"/>
        <w:numPr>
          <w:ilvl w:val="0"/>
          <w:numId w:val="31"/>
        </w:numPr>
        <w:spacing w:before="0" w:after="0"/>
        <w:jc w:val="both"/>
        <w:rPr>
          <w:b w:val="0"/>
          <w:bCs w:val="0"/>
          <w:i w:val="0"/>
          <w:sz w:val="20"/>
          <w:szCs w:val="20"/>
          <w:lang w:val="es-MX"/>
        </w:rPr>
      </w:pPr>
      <w:r w:rsidRPr="00A51F65">
        <w:rPr>
          <w:b w:val="0"/>
          <w:bCs w:val="0"/>
          <w:i w:val="0"/>
          <w:sz w:val="20"/>
          <w:szCs w:val="20"/>
          <w:lang w:val="es-MX"/>
        </w:rPr>
        <w:t xml:space="preserve">La </w:t>
      </w:r>
      <w:r w:rsidR="00950439">
        <w:rPr>
          <w:bCs w:val="0"/>
          <w:i w:val="0"/>
          <w:sz w:val="20"/>
          <w:szCs w:val="20"/>
          <w:u w:val="single"/>
          <w:lang w:val="es-MX"/>
        </w:rPr>
        <w:t>densidad</w:t>
      </w:r>
      <w:r w:rsidRPr="00A51F65">
        <w:rPr>
          <w:b w:val="0"/>
          <w:bCs w:val="0"/>
          <w:i w:val="0"/>
          <w:sz w:val="20"/>
          <w:szCs w:val="20"/>
          <w:u w:val="single"/>
          <w:lang w:val="es-MX"/>
        </w:rPr>
        <w:t xml:space="preserve"> </w:t>
      </w:r>
      <w:r w:rsidRPr="00A51F65">
        <w:rPr>
          <w:b w:val="0"/>
          <w:bCs w:val="0"/>
          <w:i w:val="0"/>
          <w:sz w:val="20"/>
          <w:szCs w:val="20"/>
          <w:lang w:val="es-MX"/>
        </w:rPr>
        <w:t>equivale a redactar un texto en donde cada fra</w:t>
      </w:r>
      <w:r w:rsidR="00950439">
        <w:rPr>
          <w:b w:val="0"/>
          <w:bCs w:val="0"/>
          <w:i w:val="0"/>
          <w:sz w:val="20"/>
          <w:szCs w:val="20"/>
          <w:lang w:val="es-MX"/>
        </w:rPr>
        <w:t>se y cada palabra tiene gran importancia informativa</w:t>
      </w:r>
      <w:r w:rsidRPr="00A51F65">
        <w:rPr>
          <w:b w:val="0"/>
          <w:bCs w:val="0"/>
          <w:i w:val="0"/>
          <w:sz w:val="20"/>
          <w:szCs w:val="20"/>
          <w:lang w:val="es-MX"/>
        </w:rPr>
        <w:t xml:space="preserve"> y </w:t>
      </w:r>
      <w:r w:rsidR="00950439">
        <w:rPr>
          <w:b w:val="0"/>
          <w:bCs w:val="0"/>
          <w:i w:val="0"/>
          <w:sz w:val="20"/>
          <w:szCs w:val="20"/>
          <w:lang w:val="es-MX"/>
        </w:rPr>
        <w:t>tiene</w:t>
      </w:r>
      <w:r w:rsidRPr="00A51F65">
        <w:rPr>
          <w:b w:val="0"/>
          <w:bCs w:val="0"/>
          <w:i w:val="0"/>
          <w:sz w:val="20"/>
          <w:szCs w:val="20"/>
          <w:lang w:val="es-MX"/>
        </w:rPr>
        <w:t xml:space="preserve"> sentido. </w:t>
      </w:r>
    </w:p>
    <w:p w:rsidR="00D05CE6" w:rsidRPr="00A51F65" w:rsidRDefault="00D05CE6" w:rsidP="00A51F65">
      <w:pPr>
        <w:pStyle w:val="Ttulo2"/>
        <w:numPr>
          <w:ilvl w:val="0"/>
          <w:numId w:val="31"/>
        </w:numPr>
        <w:spacing w:before="0" w:after="0"/>
        <w:jc w:val="both"/>
        <w:rPr>
          <w:b w:val="0"/>
          <w:bCs w:val="0"/>
          <w:i w:val="0"/>
          <w:sz w:val="20"/>
          <w:szCs w:val="20"/>
          <w:lang w:val="es-MX"/>
        </w:rPr>
      </w:pPr>
      <w:r w:rsidRPr="00A51F65">
        <w:rPr>
          <w:b w:val="0"/>
          <w:bCs w:val="0"/>
          <w:i w:val="0"/>
          <w:sz w:val="20"/>
          <w:szCs w:val="20"/>
          <w:lang w:val="es-MX"/>
        </w:rPr>
        <w:t xml:space="preserve">Ser </w:t>
      </w:r>
      <w:r w:rsidRPr="00A51F65">
        <w:rPr>
          <w:bCs w:val="0"/>
          <w:i w:val="0"/>
          <w:sz w:val="20"/>
          <w:szCs w:val="20"/>
          <w:u w:val="single"/>
          <w:lang w:val="es-MX"/>
        </w:rPr>
        <w:t>preciso</w:t>
      </w:r>
      <w:r w:rsidRPr="00A51F65">
        <w:rPr>
          <w:b w:val="0"/>
          <w:bCs w:val="0"/>
          <w:i w:val="0"/>
          <w:sz w:val="20"/>
          <w:szCs w:val="20"/>
          <w:lang w:val="es-MX"/>
        </w:rPr>
        <w:t xml:space="preserve"> significa no obviar cosas, no dar hechos por sentado, utilizar el lenguaje exacto tanto para las palabras como para las frases; la sencillez está relacionada con el uso de ese lenguaje, la necesidad de usar lo menos posible tecnicismos o palabras que no se entiendan y, si se hace, explicar lo que significan.</w:t>
      </w:r>
    </w:p>
    <w:p w:rsidR="00D05CE6" w:rsidRPr="00A51F65" w:rsidRDefault="00D05CE6" w:rsidP="00A51F65">
      <w:pPr>
        <w:pStyle w:val="Ttulo2"/>
        <w:numPr>
          <w:ilvl w:val="0"/>
          <w:numId w:val="31"/>
        </w:numPr>
        <w:spacing w:before="0" w:after="0"/>
        <w:jc w:val="both"/>
        <w:rPr>
          <w:b w:val="0"/>
          <w:bCs w:val="0"/>
          <w:i w:val="0"/>
          <w:sz w:val="20"/>
          <w:szCs w:val="20"/>
          <w:lang w:val="es-MX"/>
        </w:rPr>
      </w:pPr>
      <w:r w:rsidRPr="00A51F65">
        <w:rPr>
          <w:b w:val="0"/>
          <w:bCs w:val="0"/>
          <w:i w:val="0"/>
          <w:sz w:val="20"/>
          <w:szCs w:val="20"/>
          <w:lang w:val="es-MX"/>
        </w:rPr>
        <w:t xml:space="preserve">La </w:t>
      </w:r>
      <w:r w:rsidRPr="00A51F65">
        <w:rPr>
          <w:bCs w:val="0"/>
          <w:i w:val="0"/>
          <w:sz w:val="20"/>
          <w:szCs w:val="20"/>
          <w:u w:val="single"/>
          <w:lang w:val="es-MX"/>
        </w:rPr>
        <w:t>brevedad</w:t>
      </w:r>
      <w:r w:rsidRPr="00A51F65">
        <w:rPr>
          <w:b w:val="0"/>
          <w:bCs w:val="0"/>
          <w:i w:val="0"/>
          <w:sz w:val="20"/>
          <w:szCs w:val="20"/>
          <w:lang w:val="es-MX"/>
        </w:rPr>
        <w:t xml:space="preserve"> no está relacionada con la falta de datos sino con la extensión de las frases. Las ideas deben expresarse lo menos larga</w:t>
      </w:r>
      <w:r w:rsidR="00950439">
        <w:rPr>
          <w:b w:val="0"/>
          <w:bCs w:val="0"/>
          <w:i w:val="0"/>
          <w:sz w:val="20"/>
          <w:szCs w:val="20"/>
          <w:lang w:val="es-MX"/>
        </w:rPr>
        <w:t>s</w:t>
      </w:r>
      <w:r w:rsidRPr="00A51F65">
        <w:rPr>
          <w:b w:val="0"/>
          <w:bCs w:val="0"/>
          <w:i w:val="0"/>
          <w:sz w:val="20"/>
          <w:szCs w:val="20"/>
          <w:lang w:val="es-MX"/>
        </w:rPr>
        <w:t xml:space="preserve"> posible pa</w:t>
      </w:r>
      <w:r w:rsidR="00950439">
        <w:rPr>
          <w:b w:val="0"/>
          <w:bCs w:val="0"/>
          <w:i w:val="0"/>
          <w:sz w:val="20"/>
          <w:szCs w:val="20"/>
          <w:lang w:val="es-MX"/>
        </w:rPr>
        <w:t>ra que sean más claras.</w:t>
      </w:r>
    </w:p>
    <w:p w:rsidR="00A51F65" w:rsidRDefault="00D05CE6" w:rsidP="00D05CE6">
      <w:pPr>
        <w:pStyle w:val="Ttulo2"/>
        <w:spacing w:before="0" w:after="0"/>
        <w:jc w:val="both"/>
        <w:rPr>
          <w:b w:val="0"/>
          <w:bCs w:val="0"/>
          <w:i w:val="0"/>
          <w:sz w:val="20"/>
          <w:szCs w:val="20"/>
          <w:lang w:val="es-MX"/>
        </w:rPr>
      </w:pPr>
      <w:r w:rsidRPr="00A51F65">
        <w:rPr>
          <w:b w:val="0"/>
          <w:bCs w:val="0"/>
          <w:i w:val="0"/>
          <w:sz w:val="20"/>
          <w:szCs w:val="20"/>
          <w:lang w:val="es-MX"/>
        </w:rPr>
        <w:tab/>
      </w:r>
    </w:p>
    <w:p w:rsidR="00D05CE6" w:rsidRPr="00A51F65" w:rsidRDefault="00D05CE6" w:rsidP="00D05CE6">
      <w:pPr>
        <w:pStyle w:val="Ttulo2"/>
        <w:spacing w:before="0" w:after="0"/>
        <w:jc w:val="both"/>
        <w:rPr>
          <w:b w:val="0"/>
          <w:bCs w:val="0"/>
          <w:i w:val="0"/>
          <w:sz w:val="20"/>
          <w:szCs w:val="20"/>
          <w:lang w:val="es-MX"/>
        </w:rPr>
      </w:pPr>
      <w:r w:rsidRPr="00A51F65">
        <w:rPr>
          <w:b w:val="0"/>
          <w:bCs w:val="0"/>
          <w:i w:val="0"/>
          <w:sz w:val="20"/>
          <w:szCs w:val="20"/>
          <w:lang w:val="es-MX"/>
        </w:rPr>
        <w:t xml:space="preserve">Para esto existen algunas recomendaciones necesarias para tener en cuenta a la hora de escribir un texto informativo: </w:t>
      </w:r>
    </w:p>
    <w:p w:rsidR="00D05CE6" w:rsidRPr="00A51F65" w:rsidRDefault="00D05CE6" w:rsidP="00D05CE6">
      <w:pPr>
        <w:pStyle w:val="Ttulo2"/>
        <w:spacing w:before="0" w:after="0"/>
        <w:ind w:left="270"/>
        <w:jc w:val="both"/>
        <w:rPr>
          <w:b w:val="0"/>
          <w:bCs w:val="0"/>
          <w:i w:val="0"/>
          <w:sz w:val="20"/>
          <w:szCs w:val="20"/>
          <w:lang w:val="es-MX"/>
        </w:rPr>
      </w:pPr>
    </w:p>
    <w:p w:rsidR="00D05CE6" w:rsidRPr="00A51F65" w:rsidRDefault="00D05CE6" w:rsidP="00D05CE6">
      <w:pPr>
        <w:pStyle w:val="Ttulo2"/>
        <w:numPr>
          <w:ilvl w:val="0"/>
          <w:numId w:val="30"/>
        </w:numPr>
        <w:spacing w:before="0" w:after="0"/>
        <w:jc w:val="both"/>
        <w:rPr>
          <w:i w:val="0"/>
          <w:sz w:val="20"/>
          <w:szCs w:val="20"/>
          <w:lang w:val="es-MX"/>
        </w:rPr>
      </w:pPr>
      <w:r w:rsidRPr="00A51F65">
        <w:rPr>
          <w:i w:val="0"/>
          <w:sz w:val="20"/>
          <w:szCs w:val="20"/>
          <w:lang w:val="es-MX"/>
        </w:rPr>
        <w:t xml:space="preserve">La información debe escribirse en tercera persona </w:t>
      </w:r>
      <w:r w:rsidR="00143736">
        <w:rPr>
          <w:i w:val="0"/>
          <w:sz w:val="20"/>
          <w:szCs w:val="20"/>
          <w:lang w:val="es-MX"/>
        </w:rPr>
        <w:t xml:space="preserve">(ellos) </w:t>
      </w:r>
      <w:r w:rsidRPr="00A51F65">
        <w:rPr>
          <w:i w:val="0"/>
          <w:sz w:val="20"/>
          <w:szCs w:val="20"/>
          <w:lang w:val="es-MX"/>
        </w:rPr>
        <w:t>por lo que no debe utilizarse la primera pe</w:t>
      </w:r>
      <w:r w:rsidR="00143736">
        <w:rPr>
          <w:i w:val="0"/>
          <w:sz w:val="20"/>
          <w:szCs w:val="20"/>
          <w:lang w:val="es-MX"/>
        </w:rPr>
        <w:t>rsona (yo)</w:t>
      </w:r>
    </w:p>
    <w:p w:rsidR="00D05CE6" w:rsidRPr="00A51F65" w:rsidRDefault="00D05CE6" w:rsidP="00D05CE6">
      <w:pPr>
        <w:pStyle w:val="Ttulo2"/>
        <w:spacing w:before="0" w:after="0"/>
        <w:ind w:left="360"/>
        <w:jc w:val="both"/>
        <w:rPr>
          <w:i w:val="0"/>
          <w:sz w:val="20"/>
          <w:szCs w:val="20"/>
          <w:lang w:val="es-MX"/>
        </w:rPr>
      </w:pPr>
    </w:p>
    <w:p w:rsidR="00D05CE6" w:rsidRPr="00A51F65" w:rsidRDefault="00D05CE6" w:rsidP="00D05CE6">
      <w:pPr>
        <w:pStyle w:val="NormalWeb"/>
        <w:numPr>
          <w:ilvl w:val="0"/>
          <w:numId w:val="30"/>
        </w:numPr>
        <w:spacing w:before="0" w:beforeAutospacing="0" w:after="0" w:afterAutospacing="0"/>
        <w:jc w:val="both"/>
        <w:rPr>
          <w:rStyle w:val="Textoennegrita"/>
          <w:rFonts w:ascii="Arial" w:eastAsia="Arial" w:hAnsi="Arial" w:cs="Arial"/>
          <w:b w:val="0"/>
          <w:bCs w:val="0"/>
          <w:i/>
          <w:iCs/>
          <w:color w:val="000000"/>
          <w:sz w:val="28"/>
          <w:szCs w:val="28"/>
        </w:rPr>
      </w:pPr>
      <w:r w:rsidRPr="00A51F65">
        <w:rPr>
          <w:rStyle w:val="Textoennegrita"/>
          <w:rFonts w:ascii="Arial" w:hAnsi="Arial" w:cs="Arial"/>
          <w:sz w:val="20"/>
          <w:szCs w:val="20"/>
        </w:rPr>
        <w:t xml:space="preserve">Mejor las frases cortas que las largas. </w:t>
      </w:r>
    </w:p>
    <w:p w:rsidR="00A51F65" w:rsidRDefault="00A51F65" w:rsidP="00D05CE6">
      <w:pPr>
        <w:pStyle w:val="NormalWeb"/>
        <w:spacing w:before="0" w:beforeAutospacing="0" w:after="0" w:afterAutospacing="0"/>
        <w:ind w:left="360"/>
        <w:jc w:val="both"/>
        <w:rPr>
          <w:rStyle w:val="Textoennegrita"/>
        </w:rPr>
      </w:pPr>
    </w:p>
    <w:p w:rsidR="00D05CE6" w:rsidRPr="00A51F65" w:rsidRDefault="00A51F65" w:rsidP="00D05CE6">
      <w:pPr>
        <w:pStyle w:val="NormalWeb"/>
        <w:spacing w:before="0" w:beforeAutospacing="0" w:after="0" w:afterAutospacing="0"/>
        <w:ind w:left="360"/>
        <w:jc w:val="both"/>
        <w:rPr>
          <w:rStyle w:val="Textoennegrita"/>
        </w:rPr>
      </w:pPr>
      <w:r>
        <w:rPr>
          <w:rStyle w:val="Textoennegrita"/>
          <w:rFonts w:ascii="Arial" w:hAnsi="Arial" w:cs="Arial"/>
          <w:sz w:val="20"/>
          <w:szCs w:val="20"/>
        </w:rPr>
        <w:t>Ejemplo</w:t>
      </w:r>
    </w:p>
    <w:p w:rsidR="00A51F65" w:rsidRDefault="00A51F65" w:rsidP="00D05CE6">
      <w:pPr>
        <w:pStyle w:val="NormalWeb"/>
        <w:spacing w:before="0" w:beforeAutospacing="0" w:after="0" w:afterAutospacing="0"/>
        <w:ind w:left="708"/>
        <w:jc w:val="both"/>
        <w:rPr>
          <w:rStyle w:val="Textoennegrita"/>
        </w:rPr>
      </w:pPr>
    </w:p>
    <w:p w:rsidR="00D05CE6" w:rsidRPr="00A51F65" w:rsidRDefault="00A51F65" w:rsidP="00D05CE6">
      <w:pPr>
        <w:pStyle w:val="NormalWeb"/>
        <w:spacing w:before="0" w:beforeAutospacing="0" w:after="0" w:afterAutospacing="0"/>
        <w:ind w:left="708"/>
        <w:jc w:val="both"/>
        <w:rPr>
          <w:rStyle w:val="Textoennegrita"/>
        </w:rPr>
      </w:pPr>
      <w:r>
        <w:rPr>
          <w:rStyle w:val="Textoennegrita"/>
          <w:rFonts w:ascii="Arial" w:hAnsi="Arial" w:cs="Arial"/>
          <w:b w:val="0"/>
          <w:bCs w:val="0"/>
          <w:sz w:val="20"/>
          <w:szCs w:val="20"/>
        </w:rPr>
        <w:t>-</w:t>
      </w:r>
      <w:r w:rsidR="00D05CE6" w:rsidRPr="00A51F65">
        <w:rPr>
          <w:rStyle w:val="Textoennegrita"/>
          <w:rFonts w:ascii="Arial" w:hAnsi="Arial" w:cs="Arial"/>
          <w:b w:val="0"/>
          <w:bCs w:val="0"/>
          <w:sz w:val="20"/>
          <w:szCs w:val="20"/>
        </w:rPr>
        <w:t>Los docentes, a una semana de comenzar el ciclo lectivo y sin llegar todavía a un acuerdo salarial, anunciaron un paro (NO)</w:t>
      </w:r>
    </w:p>
    <w:p w:rsidR="004547F7" w:rsidRDefault="00A51F65" w:rsidP="004547F7">
      <w:pPr>
        <w:pStyle w:val="NormalWeb"/>
        <w:ind w:left="705"/>
        <w:jc w:val="both"/>
        <w:rPr>
          <w:rStyle w:val="Textoennegrita"/>
          <w:rFonts w:ascii="Arial" w:hAnsi="Arial" w:cs="Arial"/>
          <w:b w:val="0"/>
          <w:bCs w:val="0"/>
          <w:sz w:val="20"/>
          <w:szCs w:val="20"/>
        </w:rPr>
      </w:pPr>
      <w:r>
        <w:rPr>
          <w:rStyle w:val="Textoennegrita"/>
          <w:rFonts w:ascii="Arial" w:hAnsi="Arial" w:cs="Arial"/>
          <w:b w:val="0"/>
          <w:bCs w:val="0"/>
          <w:sz w:val="20"/>
          <w:szCs w:val="20"/>
        </w:rPr>
        <w:t>-</w:t>
      </w:r>
      <w:r w:rsidR="00D05CE6" w:rsidRPr="00A51F65">
        <w:rPr>
          <w:rStyle w:val="Textoennegrita"/>
          <w:rFonts w:ascii="Arial" w:hAnsi="Arial" w:cs="Arial"/>
          <w:b w:val="0"/>
          <w:bCs w:val="0"/>
          <w:sz w:val="20"/>
          <w:szCs w:val="20"/>
        </w:rPr>
        <w:t>Los docentes anunciaron un paro a una semana de comenzado el ciclo lectivo. La medida se tomó al no arribar a un acuerdo salarial. (SI)</w:t>
      </w:r>
      <w:r w:rsidR="00143736">
        <w:rPr>
          <w:rStyle w:val="Textoennegrita"/>
          <w:rFonts w:ascii="Arial" w:hAnsi="Arial" w:cs="Arial"/>
          <w:b w:val="0"/>
          <w:bCs w:val="0"/>
          <w:sz w:val="20"/>
          <w:szCs w:val="20"/>
        </w:rPr>
        <w:t>.</w:t>
      </w:r>
      <w:r w:rsidRPr="00A51F65">
        <w:rPr>
          <w:rStyle w:val="Refdenotaalpie"/>
          <w:rFonts w:ascii="Arial" w:hAnsi="Arial" w:cs="Arial"/>
          <w:sz w:val="16"/>
          <w:szCs w:val="16"/>
        </w:rPr>
        <w:footnoteReference w:id="2"/>
      </w:r>
    </w:p>
    <w:p w:rsidR="004C1C53" w:rsidRPr="004547F7" w:rsidRDefault="004C1C53" w:rsidP="004547F7">
      <w:pPr>
        <w:pStyle w:val="NormalWeb"/>
        <w:ind w:left="705"/>
        <w:jc w:val="both"/>
        <w:rPr>
          <w:rFonts w:ascii="Arial" w:hAnsi="Arial" w:cs="Arial"/>
          <w:sz w:val="20"/>
          <w:szCs w:val="20"/>
        </w:rPr>
      </w:pPr>
    </w:p>
    <w:p w:rsidR="00056D0D" w:rsidRPr="00C32593" w:rsidRDefault="00224383" w:rsidP="00C32593">
      <w:pPr>
        <w:pStyle w:val="Prrafodelista"/>
        <w:numPr>
          <w:ilvl w:val="0"/>
          <w:numId w:val="18"/>
        </w:numPr>
        <w:rPr>
          <w:rFonts w:ascii="Arial" w:hAnsi="Arial"/>
          <w:b/>
          <w:color w:val="215868"/>
          <w:sz w:val="28"/>
        </w:rPr>
      </w:pPr>
      <w:r w:rsidRPr="00C32593">
        <w:rPr>
          <w:rFonts w:ascii="Arial" w:hAnsi="Arial"/>
          <w:b/>
          <w:color w:val="215868"/>
          <w:sz w:val="28"/>
        </w:rPr>
        <w:t xml:space="preserve"> </w:t>
      </w:r>
      <w:r w:rsidR="00056D0D" w:rsidRPr="00C32593">
        <w:rPr>
          <w:rFonts w:ascii="Arial" w:hAnsi="Arial"/>
          <w:b/>
          <w:color w:val="215868"/>
          <w:sz w:val="28"/>
        </w:rPr>
        <w:t>EVALÚEMOS</w:t>
      </w:r>
    </w:p>
    <w:p w:rsidR="00056D0D" w:rsidRDefault="00333830" w:rsidP="00674FE7">
      <w:pPr>
        <w:rPr>
          <w:rFonts w:ascii="Arial" w:hAnsi="Arial"/>
          <w:sz w:val="20"/>
        </w:rPr>
      </w:pPr>
      <w:r>
        <w:rPr>
          <w:rFonts w:ascii="Arial" w:hAnsi="Arial"/>
          <w:noProof/>
          <w:sz w:val="20"/>
          <w:lang w:eastAsia="es-ES_tradnl"/>
        </w:rPr>
        <w:pict>
          <v:line id="_x0000_s1029" style="position:absolute;z-index:251660800;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056D0D" w:rsidRDefault="00A31FAD" w:rsidP="00674FE7">
      <w:pPr>
        <w:rPr>
          <w:rFonts w:ascii="Arial" w:hAnsi="Arial"/>
          <w:sz w:val="20"/>
        </w:rPr>
      </w:pPr>
      <w:r>
        <w:rPr>
          <w:rFonts w:ascii="Arial" w:hAnsi="Arial"/>
          <w:sz w:val="20"/>
        </w:rPr>
        <w:t>Señala la afirmación que corresponda, de acuerdo al enunciado</w:t>
      </w:r>
    </w:p>
    <w:p w:rsidR="00A31FAD" w:rsidRDefault="00A31FAD" w:rsidP="00A31FAD">
      <w:pPr>
        <w:pStyle w:val="Prrafodelista"/>
        <w:numPr>
          <w:ilvl w:val="0"/>
          <w:numId w:val="32"/>
        </w:numPr>
        <w:rPr>
          <w:rFonts w:ascii="Arial" w:hAnsi="Arial"/>
          <w:sz w:val="20"/>
        </w:rPr>
      </w:pPr>
      <w:r>
        <w:rPr>
          <w:rFonts w:ascii="Arial" w:hAnsi="Arial"/>
          <w:sz w:val="20"/>
        </w:rPr>
        <w:lastRenderedPageBreak/>
        <w:t xml:space="preserve">Para </w:t>
      </w:r>
      <w:r w:rsidR="0050740A">
        <w:rPr>
          <w:rFonts w:ascii="Arial" w:hAnsi="Arial"/>
          <w:sz w:val="20"/>
        </w:rPr>
        <w:t>escribir textos informativos es necesario</w:t>
      </w:r>
      <w:r>
        <w:rPr>
          <w:rFonts w:ascii="Arial" w:hAnsi="Arial"/>
          <w:sz w:val="20"/>
        </w:rPr>
        <w:t>:</w:t>
      </w:r>
    </w:p>
    <w:p w:rsidR="0050740A" w:rsidRDefault="0050740A" w:rsidP="0050740A">
      <w:pPr>
        <w:pStyle w:val="Prrafodelista"/>
        <w:rPr>
          <w:rFonts w:ascii="Arial" w:hAnsi="Arial"/>
          <w:sz w:val="20"/>
        </w:rPr>
      </w:pPr>
    </w:p>
    <w:p w:rsidR="00A31FAD" w:rsidRDefault="00A31FAD" w:rsidP="00A31FAD">
      <w:pPr>
        <w:pStyle w:val="Prrafodelista"/>
        <w:numPr>
          <w:ilvl w:val="0"/>
          <w:numId w:val="33"/>
        </w:numPr>
        <w:rPr>
          <w:rFonts w:ascii="Arial" w:hAnsi="Arial"/>
          <w:sz w:val="20"/>
        </w:rPr>
      </w:pPr>
      <w:r>
        <w:rPr>
          <w:rFonts w:ascii="Arial" w:hAnsi="Arial"/>
          <w:sz w:val="20"/>
        </w:rPr>
        <w:t>Leer una historia, copiarla y reproducirla</w:t>
      </w:r>
    </w:p>
    <w:p w:rsidR="00A31FAD" w:rsidRDefault="0050740A" w:rsidP="00A31FAD">
      <w:pPr>
        <w:pStyle w:val="Prrafodelista"/>
        <w:numPr>
          <w:ilvl w:val="0"/>
          <w:numId w:val="33"/>
        </w:numPr>
        <w:rPr>
          <w:rFonts w:ascii="Arial" w:hAnsi="Arial"/>
          <w:sz w:val="20"/>
        </w:rPr>
      </w:pPr>
      <w:r>
        <w:rPr>
          <w:rFonts w:ascii="Arial" w:hAnsi="Arial"/>
          <w:sz w:val="20"/>
        </w:rPr>
        <w:t>Para que se le dé el valor de texto informativo es fundamental que al escribirla se tenga en cuenta la buena ortografía.</w:t>
      </w:r>
    </w:p>
    <w:p w:rsidR="0050740A" w:rsidRPr="0050740A" w:rsidRDefault="0050740A" w:rsidP="00A31FAD">
      <w:pPr>
        <w:pStyle w:val="Prrafodelista"/>
        <w:numPr>
          <w:ilvl w:val="0"/>
          <w:numId w:val="33"/>
        </w:numPr>
        <w:rPr>
          <w:rFonts w:ascii="Arial" w:hAnsi="Arial"/>
          <w:sz w:val="20"/>
        </w:rPr>
      </w:pPr>
      <w:r>
        <w:rPr>
          <w:rFonts w:ascii="Arial" w:hAnsi="Arial" w:cs="Arial"/>
          <w:bCs/>
          <w:sz w:val="20"/>
          <w:szCs w:val="20"/>
          <w:lang w:val="es-MX"/>
        </w:rPr>
        <w:t>A la hora de escribir un texto informativo, es necesario tener en cuenta</w:t>
      </w:r>
      <w:r w:rsidRPr="0050740A">
        <w:rPr>
          <w:rFonts w:ascii="Arial" w:hAnsi="Arial" w:cs="Arial"/>
          <w:bCs/>
          <w:sz w:val="20"/>
          <w:szCs w:val="20"/>
          <w:lang w:val="es-MX"/>
        </w:rPr>
        <w:t>: la claridad, concisión, densidad, sencillez, la precisión y la brevedad.</w:t>
      </w:r>
    </w:p>
    <w:p w:rsidR="0050740A" w:rsidRPr="00C32593" w:rsidRDefault="0050740A" w:rsidP="00674FE7">
      <w:pPr>
        <w:rPr>
          <w:rFonts w:ascii="Arial" w:hAnsi="Arial"/>
          <w:b/>
          <w:sz w:val="20"/>
        </w:rPr>
      </w:pPr>
      <w:r w:rsidRPr="00C32593">
        <w:rPr>
          <w:rFonts w:ascii="Arial" w:hAnsi="Arial"/>
          <w:b/>
          <w:sz w:val="20"/>
        </w:rPr>
        <w:t xml:space="preserve">      A                                  B                                  C</w:t>
      </w:r>
    </w:p>
    <w:p w:rsidR="0050740A" w:rsidRDefault="0050740A" w:rsidP="0050740A">
      <w:pPr>
        <w:pStyle w:val="Prrafodelista"/>
        <w:numPr>
          <w:ilvl w:val="0"/>
          <w:numId w:val="32"/>
        </w:numPr>
        <w:rPr>
          <w:rFonts w:ascii="Arial" w:hAnsi="Arial"/>
          <w:sz w:val="20"/>
        </w:rPr>
      </w:pPr>
      <w:r>
        <w:rPr>
          <w:rFonts w:ascii="Arial" w:hAnsi="Arial"/>
          <w:sz w:val="20"/>
        </w:rPr>
        <w:t>Para escribir un texto</w:t>
      </w:r>
      <w:r w:rsidR="003E0904">
        <w:rPr>
          <w:rFonts w:ascii="Arial" w:hAnsi="Arial"/>
          <w:sz w:val="20"/>
        </w:rPr>
        <w:t xml:space="preserve"> de cualquier tipo</w:t>
      </w:r>
      <w:r>
        <w:rPr>
          <w:rFonts w:ascii="Arial" w:hAnsi="Arial"/>
          <w:sz w:val="20"/>
        </w:rPr>
        <w:t xml:space="preserve"> se debe tener en cuenta:</w:t>
      </w:r>
    </w:p>
    <w:p w:rsidR="0050740A" w:rsidRPr="0050740A" w:rsidRDefault="0050740A" w:rsidP="0050740A">
      <w:pPr>
        <w:pStyle w:val="Prrafodelista"/>
        <w:rPr>
          <w:rFonts w:ascii="Arial" w:hAnsi="Arial"/>
          <w:sz w:val="20"/>
        </w:rPr>
      </w:pPr>
    </w:p>
    <w:p w:rsidR="0050740A" w:rsidRDefault="0050740A" w:rsidP="0050740A">
      <w:pPr>
        <w:pStyle w:val="Prrafodelista"/>
        <w:numPr>
          <w:ilvl w:val="0"/>
          <w:numId w:val="34"/>
        </w:numPr>
        <w:rPr>
          <w:rFonts w:ascii="Arial" w:hAnsi="Arial"/>
          <w:sz w:val="20"/>
        </w:rPr>
      </w:pPr>
      <w:r>
        <w:rPr>
          <w:rFonts w:ascii="Arial" w:hAnsi="Arial"/>
          <w:sz w:val="20"/>
        </w:rPr>
        <w:t>Planear, escribir, revisar, re-escribir</w:t>
      </w:r>
    </w:p>
    <w:p w:rsidR="0050740A" w:rsidRDefault="0050740A" w:rsidP="0050740A">
      <w:pPr>
        <w:pStyle w:val="Prrafodelista"/>
        <w:numPr>
          <w:ilvl w:val="0"/>
          <w:numId w:val="34"/>
        </w:numPr>
        <w:rPr>
          <w:rFonts w:ascii="Arial" w:hAnsi="Arial"/>
          <w:sz w:val="20"/>
        </w:rPr>
      </w:pPr>
      <w:r>
        <w:rPr>
          <w:rFonts w:ascii="Arial" w:hAnsi="Arial"/>
          <w:sz w:val="20"/>
        </w:rPr>
        <w:t>Leer, relacionar, parafrasear</w:t>
      </w:r>
    </w:p>
    <w:p w:rsidR="0050740A" w:rsidRDefault="003E0904" w:rsidP="0050740A">
      <w:pPr>
        <w:pStyle w:val="Prrafodelista"/>
        <w:numPr>
          <w:ilvl w:val="0"/>
          <w:numId w:val="34"/>
        </w:numPr>
        <w:rPr>
          <w:rFonts w:ascii="Arial" w:hAnsi="Arial"/>
          <w:sz w:val="20"/>
        </w:rPr>
      </w:pPr>
      <w:r>
        <w:rPr>
          <w:rFonts w:ascii="Arial" w:hAnsi="Arial"/>
          <w:sz w:val="20"/>
        </w:rPr>
        <w:t>Planear, leer, escribir, evaluar</w:t>
      </w:r>
    </w:p>
    <w:p w:rsidR="003E0904" w:rsidRDefault="003E0904" w:rsidP="003E0904">
      <w:pPr>
        <w:rPr>
          <w:rFonts w:ascii="Arial" w:hAnsi="Arial"/>
          <w:sz w:val="20"/>
        </w:rPr>
      </w:pPr>
    </w:p>
    <w:p w:rsidR="003E0904" w:rsidRDefault="003E0904" w:rsidP="003E0904">
      <w:pPr>
        <w:rPr>
          <w:rFonts w:ascii="Arial" w:hAnsi="Arial"/>
          <w:b/>
          <w:sz w:val="20"/>
        </w:rPr>
      </w:pPr>
      <w:r>
        <w:rPr>
          <w:rFonts w:ascii="Arial" w:hAnsi="Arial"/>
          <w:sz w:val="20"/>
        </w:rPr>
        <w:t xml:space="preserve">     </w:t>
      </w:r>
      <w:r w:rsidRPr="00C32593">
        <w:rPr>
          <w:rFonts w:ascii="Arial" w:hAnsi="Arial"/>
          <w:b/>
          <w:sz w:val="20"/>
        </w:rPr>
        <w:t xml:space="preserve"> A                                  B                                  C</w:t>
      </w:r>
    </w:p>
    <w:p w:rsidR="004C1C53" w:rsidRPr="00C32593" w:rsidRDefault="004C1C53" w:rsidP="003E0904">
      <w:pPr>
        <w:rPr>
          <w:rFonts w:ascii="Arial" w:hAnsi="Arial"/>
          <w:b/>
          <w:sz w:val="20"/>
        </w:rPr>
      </w:pPr>
    </w:p>
    <w:p w:rsidR="00674FE7" w:rsidRPr="00C17CC6" w:rsidRDefault="00674FE7" w:rsidP="006F08D9">
      <w:pPr>
        <w:spacing w:after="0" w:line="240" w:lineRule="auto"/>
        <w:rPr>
          <w:rFonts w:ascii="Arial" w:hAnsi="Arial"/>
          <w:sz w:val="20"/>
        </w:rPr>
      </w:pPr>
    </w:p>
    <w:p w:rsidR="00674FE7" w:rsidRDefault="00674FE7" w:rsidP="00056D0D">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REFERENCIAS</w:t>
      </w:r>
    </w:p>
    <w:p w:rsidR="00674FE7" w:rsidRPr="00383B80" w:rsidRDefault="00333830" w:rsidP="00674FE7">
      <w:pPr>
        <w:rPr>
          <w:rFonts w:ascii="Arial" w:hAnsi="Arial"/>
          <w:b/>
          <w:color w:val="215868"/>
          <w:sz w:val="28"/>
        </w:rPr>
      </w:pPr>
      <w:r>
        <w:rPr>
          <w:rFonts w:ascii="Arial" w:hAnsi="Arial"/>
          <w:noProof/>
          <w:sz w:val="20"/>
          <w:lang w:eastAsia="es-ES_tradnl"/>
        </w:rPr>
        <w:pict>
          <v:line id="_x0000_s1028" style="position:absolute;z-index:251658752;mso-wrap-edited:f" from="-18pt,14.95pt" to="6in,14.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C70899" w:rsidRPr="00C70899" w:rsidRDefault="00C70899" w:rsidP="00C70899">
      <w:pPr>
        <w:pStyle w:val="Textonotapie"/>
        <w:rPr>
          <w:rFonts w:ascii="Arial" w:hAnsi="Arial" w:cs="Arial"/>
          <w:sz w:val="20"/>
          <w:szCs w:val="20"/>
          <w:lang w:val="es-CO"/>
        </w:rPr>
      </w:pPr>
      <w:r>
        <w:rPr>
          <w:rFonts w:ascii="Arial" w:hAnsi="Arial" w:cs="Arial"/>
          <w:sz w:val="20"/>
          <w:szCs w:val="20"/>
        </w:rPr>
        <w:t>-</w:t>
      </w:r>
      <w:r w:rsidR="00765141">
        <w:rPr>
          <w:rFonts w:ascii="Arial" w:hAnsi="Arial" w:cs="Arial"/>
          <w:sz w:val="20"/>
          <w:szCs w:val="20"/>
        </w:rPr>
        <w:t xml:space="preserve">De </w:t>
      </w:r>
      <w:proofErr w:type="spellStart"/>
      <w:r w:rsidR="00765141">
        <w:rPr>
          <w:rFonts w:ascii="Arial" w:hAnsi="Arial" w:cs="Arial"/>
          <w:sz w:val="20"/>
          <w:szCs w:val="20"/>
        </w:rPr>
        <w:t>Zubiría</w:t>
      </w:r>
      <w:proofErr w:type="spellEnd"/>
      <w:r w:rsidR="00765141">
        <w:rPr>
          <w:rFonts w:ascii="Arial" w:hAnsi="Arial" w:cs="Arial"/>
          <w:sz w:val="20"/>
          <w:szCs w:val="20"/>
        </w:rPr>
        <w:t xml:space="preserve"> Miguel, (2005).</w:t>
      </w:r>
      <w:r w:rsidRPr="00C70899">
        <w:rPr>
          <w:rFonts w:ascii="Arial" w:hAnsi="Arial" w:cs="Arial"/>
          <w:sz w:val="20"/>
          <w:szCs w:val="20"/>
        </w:rPr>
        <w:t>Comp</w:t>
      </w:r>
      <w:r w:rsidR="00765141">
        <w:rPr>
          <w:rFonts w:ascii="Arial" w:hAnsi="Arial" w:cs="Arial"/>
          <w:sz w:val="20"/>
          <w:szCs w:val="20"/>
        </w:rPr>
        <w:t xml:space="preserve">etencias lenguaje y pensamiento: </w:t>
      </w:r>
      <w:r w:rsidRPr="00C70899">
        <w:rPr>
          <w:rFonts w:ascii="Arial" w:hAnsi="Arial" w:cs="Arial"/>
          <w:sz w:val="20"/>
          <w:szCs w:val="20"/>
        </w:rPr>
        <w:t>texto informativo</w:t>
      </w:r>
    </w:p>
    <w:p w:rsidR="00C70899" w:rsidRPr="00C70899" w:rsidRDefault="00C70899" w:rsidP="00C70899">
      <w:pPr>
        <w:pStyle w:val="Textonotapie"/>
        <w:rPr>
          <w:rFonts w:ascii="Arial" w:hAnsi="Arial" w:cs="Arial"/>
          <w:i/>
          <w:sz w:val="20"/>
          <w:szCs w:val="20"/>
          <w:lang w:val="es-CO"/>
        </w:rPr>
      </w:pPr>
      <w:r>
        <w:rPr>
          <w:rFonts w:ascii="Arial" w:hAnsi="Arial" w:cs="Arial"/>
          <w:sz w:val="20"/>
          <w:szCs w:val="20"/>
        </w:rPr>
        <w:t>-</w:t>
      </w:r>
      <w:r w:rsidRPr="00C70899">
        <w:rPr>
          <w:rFonts w:ascii="Arial" w:hAnsi="Arial" w:cs="Arial"/>
          <w:sz w:val="20"/>
          <w:szCs w:val="20"/>
        </w:rPr>
        <w:t>Tomado y adaptado de:</w:t>
      </w:r>
      <w:r w:rsidR="000D721F">
        <w:rPr>
          <w:rFonts w:ascii="Arial" w:hAnsi="Arial" w:cs="Arial"/>
          <w:sz w:val="20"/>
          <w:szCs w:val="20"/>
        </w:rPr>
        <w:t xml:space="preserve"> </w:t>
      </w:r>
      <w:hyperlink r:id="rId9" w:history="1">
        <w:r w:rsidR="002C0997" w:rsidRPr="001D3C88">
          <w:rPr>
            <w:rStyle w:val="Hipervnculo"/>
            <w:rFonts w:ascii="Arial" w:hAnsi="Arial" w:cs="Arial"/>
            <w:i/>
            <w:sz w:val="20"/>
            <w:szCs w:val="20"/>
          </w:rPr>
          <w:t>http://www.google.com/search?q</w:t>
        </w:r>
        <w:bookmarkStart w:id="0" w:name="_GoBack"/>
        <w:bookmarkEnd w:id="0"/>
        <w:r w:rsidR="002C0997" w:rsidRPr="001D3C88">
          <w:rPr>
            <w:rStyle w:val="Hipervnculo"/>
            <w:rFonts w:ascii="Arial" w:hAnsi="Arial" w:cs="Arial"/>
            <w:i/>
            <w:sz w:val="20"/>
            <w:szCs w:val="20"/>
          </w:rPr>
          <w:t>=</w:t>
        </w:r>
        <w:r w:rsidR="002C0997" w:rsidRPr="001D3C88">
          <w:rPr>
            <w:rStyle w:val="Hipervnculo"/>
            <w:rFonts w:ascii="Arial" w:hAnsi="Arial" w:cs="Arial"/>
            <w:i/>
            <w:sz w:val="20"/>
            <w:szCs w:val="20"/>
          </w:rPr>
          <w:t>procedimientos+para+escribir+textos+informativos&amp;ie=utf-8&amp;oe=utf-8&amp;aq=t&amp;rls=org.mozilla:es-ES:official&amp;client=firefox-a</w:t>
        </w:r>
      </w:hyperlink>
      <w:r w:rsidR="002C0997">
        <w:rPr>
          <w:rFonts w:ascii="Arial" w:hAnsi="Arial" w:cs="Arial"/>
          <w:i/>
          <w:sz w:val="20"/>
          <w:szCs w:val="20"/>
        </w:rPr>
        <w:t xml:space="preserve"> </w:t>
      </w:r>
    </w:p>
    <w:p w:rsidR="00674FE7" w:rsidRPr="00C70899" w:rsidRDefault="00674FE7" w:rsidP="00674FE7">
      <w:pPr>
        <w:rPr>
          <w:rFonts w:ascii="Arial" w:hAnsi="Arial"/>
          <w:sz w:val="20"/>
          <w:szCs w:val="20"/>
        </w:rPr>
      </w:pPr>
    </w:p>
    <w:sectPr w:rsidR="00674FE7" w:rsidRPr="00C70899" w:rsidSect="00891E99">
      <w:headerReference w:type="even" r:id="rId10"/>
      <w:headerReference w:type="default" r:id="rId11"/>
      <w:footerReference w:type="even" r:id="rId12"/>
      <w:footerReference w:type="default" r:id="rId13"/>
      <w:headerReference w:type="first" r:id="rId14"/>
      <w:footerReference w:type="first" r:id="rId15"/>
      <w:pgSz w:w="12240" w:h="15840"/>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830" w:rsidRDefault="00333830" w:rsidP="00DF597F">
      <w:pPr>
        <w:spacing w:after="0" w:line="240" w:lineRule="auto"/>
      </w:pPr>
      <w:r>
        <w:separator/>
      </w:r>
    </w:p>
  </w:endnote>
  <w:endnote w:type="continuationSeparator" w:id="0">
    <w:p w:rsidR="00333830" w:rsidRDefault="00333830" w:rsidP="00DF5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218" w:rsidRDefault="0056521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218" w:rsidRDefault="0056521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218" w:rsidRDefault="0056521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830" w:rsidRDefault="00333830" w:rsidP="00DF597F">
      <w:pPr>
        <w:spacing w:after="0" w:line="240" w:lineRule="auto"/>
      </w:pPr>
      <w:r>
        <w:separator/>
      </w:r>
    </w:p>
  </w:footnote>
  <w:footnote w:type="continuationSeparator" w:id="0">
    <w:p w:rsidR="00333830" w:rsidRDefault="00333830" w:rsidP="00DF597F">
      <w:pPr>
        <w:spacing w:after="0" w:line="240" w:lineRule="auto"/>
      </w:pPr>
      <w:r>
        <w:continuationSeparator/>
      </w:r>
    </w:p>
  </w:footnote>
  <w:footnote w:id="1">
    <w:p w:rsidR="00513815" w:rsidRPr="00A51F65" w:rsidRDefault="00513815" w:rsidP="00A31FAD">
      <w:pPr>
        <w:pStyle w:val="Textonotapie"/>
        <w:rPr>
          <w:rFonts w:ascii="Arial" w:hAnsi="Arial" w:cs="Arial"/>
          <w:sz w:val="16"/>
          <w:szCs w:val="16"/>
          <w:lang w:val="es-CO"/>
        </w:rPr>
      </w:pPr>
      <w:r w:rsidRPr="00A51F65">
        <w:rPr>
          <w:rStyle w:val="Refdenotaalpie"/>
          <w:rFonts w:ascii="Arial" w:hAnsi="Arial" w:cs="Arial"/>
          <w:sz w:val="16"/>
          <w:szCs w:val="16"/>
        </w:rPr>
        <w:footnoteRef/>
      </w:r>
      <w:r w:rsidRPr="00A51F65">
        <w:rPr>
          <w:rFonts w:ascii="Arial" w:hAnsi="Arial" w:cs="Arial"/>
          <w:sz w:val="16"/>
          <w:szCs w:val="16"/>
        </w:rPr>
        <w:t xml:space="preserve"> </w:t>
      </w:r>
      <w:r>
        <w:rPr>
          <w:rFonts w:ascii="Arial" w:hAnsi="Arial" w:cs="Arial"/>
          <w:sz w:val="16"/>
          <w:szCs w:val="16"/>
        </w:rPr>
        <w:t xml:space="preserve">De </w:t>
      </w:r>
      <w:proofErr w:type="spellStart"/>
      <w:r>
        <w:rPr>
          <w:rFonts w:ascii="Arial" w:hAnsi="Arial" w:cs="Arial"/>
          <w:sz w:val="16"/>
          <w:szCs w:val="16"/>
        </w:rPr>
        <w:t>Zubiría</w:t>
      </w:r>
      <w:proofErr w:type="spellEnd"/>
      <w:r>
        <w:rPr>
          <w:rFonts w:ascii="Arial" w:hAnsi="Arial" w:cs="Arial"/>
          <w:sz w:val="16"/>
          <w:szCs w:val="16"/>
        </w:rPr>
        <w:t>, Miguel, 2005  Competencias lenguaje y pensamiento-texto informativo</w:t>
      </w:r>
    </w:p>
  </w:footnote>
  <w:footnote w:id="2">
    <w:p w:rsidR="00513815" w:rsidRPr="00A51F65" w:rsidRDefault="00513815">
      <w:pPr>
        <w:pStyle w:val="Textonotapie"/>
        <w:rPr>
          <w:rFonts w:ascii="Arial" w:hAnsi="Arial" w:cs="Arial"/>
          <w:i/>
          <w:sz w:val="16"/>
          <w:szCs w:val="16"/>
          <w:lang w:val="es-CO"/>
        </w:rPr>
      </w:pPr>
      <w:r w:rsidRPr="00A51F65">
        <w:rPr>
          <w:rStyle w:val="Refdenotaalpie"/>
          <w:rFonts w:ascii="Arial" w:hAnsi="Arial" w:cs="Arial"/>
          <w:sz w:val="16"/>
          <w:szCs w:val="16"/>
        </w:rPr>
        <w:footnoteRef/>
      </w:r>
      <w:r w:rsidRPr="00A51F65">
        <w:rPr>
          <w:rFonts w:ascii="Arial" w:hAnsi="Arial" w:cs="Arial"/>
          <w:sz w:val="16"/>
          <w:szCs w:val="16"/>
        </w:rPr>
        <w:t xml:space="preserve"> </w:t>
      </w:r>
      <w:r>
        <w:rPr>
          <w:rFonts w:ascii="Arial" w:hAnsi="Arial" w:cs="Arial"/>
          <w:sz w:val="16"/>
          <w:szCs w:val="16"/>
        </w:rPr>
        <w:t>Tomado y adaptado de:</w:t>
      </w:r>
      <w:r w:rsidR="002C0997">
        <w:rPr>
          <w:rFonts w:ascii="Arial" w:hAnsi="Arial" w:cs="Arial"/>
          <w:sz w:val="16"/>
          <w:szCs w:val="16"/>
        </w:rPr>
        <w:t xml:space="preserve"> </w:t>
      </w:r>
      <w:hyperlink r:id="rId1" w:history="1">
        <w:r w:rsidR="002C0997" w:rsidRPr="001D3C88">
          <w:rPr>
            <w:rStyle w:val="Hipervnculo"/>
            <w:rFonts w:ascii="Arial" w:hAnsi="Arial" w:cs="Arial"/>
            <w:i/>
            <w:sz w:val="16"/>
            <w:szCs w:val="16"/>
          </w:rPr>
          <w:t>http://www.google.com/search?q=procedimientos+para+escribir+textos+informativos&amp;ie=utf-8&amp;oe=utf-8&amp;aq=t&amp;rls=org.mozilla:es-ES:official&amp;client=firefox-a</w:t>
        </w:r>
      </w:hyperlink>
      <w:r w:rsidR="002C0997">
        <w:rPr>
          <w:rFonts w:ascii="Arial" w:hAnsi="Arial" w:cs="Arial"/>
          <w: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218" w:rsidRDefault="0056521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815" w:rsidRPr="00C17CC6" w:rsidRDefault="00333830" w:rsidP="00674FE7">
    <w:pPr>
      <w:pStyle w:val="Encabezad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56.7pt;margin-top:-121.6pt;width:612pt;height:11in;z-index:-251658752;mso-wrap-edited:f;mso-position-horizontal-relative:margin;mso-position-vertical-relative:margin" wrapcoords="-26 0 -26 21559 21600 21559 21600 0 -26 0">
          <v:imagedata r:id="rId1" o:title="interna word"/>
          <w10:wrap anchorx="margin" anchory="margin"/>
        </v:shape>
      </w:pict>
    </w:r>
    <w:r w:rsidR="00513815" w:rsidRPr="00C17CC6">
      <w:rPr>
        <w:rFonts w:ascii="Arial" w:hAnsi="Arial"/>
        <w:i/>
        <w:sz w:val="20"/>
      </w:rPr>
      <w:t>RECURSO COGNITIVO</w:t>
    </w:r>
  </w:p>
  <w:p w:rsidR="00513815" w:rsidRPr="00C17CC6" w:rsidRDefault="00513815" w:rsidP="00674FE7">
    <w:pPr>
      <w:pStyle w:val="Encabezado"/>
      <w:jc w:val="right"/>
      <w:rPr>
        <w:rFonts w:ascii="Arial" w:hAnsi="Arial"/>
        <w:sz w:val="20"/>
      </w:rPr>
    </w:pPr>
    <w:r w:rsidRPr="00C17CC6">
      <w:rPr>
        <w:rFonts w:ascii="Arial" w:hAnsi="Arial"/>
        <w:sz w:val="20"/>
      </w:rPr>
      <w:t xml:space="preserve">ÁREA: </w:t>
    </w:r>
    <w:r>
      <w:rPr>
        <w:rFonts w:ascii="Arial" w:hAnsi="Arial"/>
        <w:sz w:val="20"/>
      </w:rPr>
      <w:t>LENGUAJE</w:t>
    </w:r>
  </w:p>
  <w:p w:rsidR="00513815" w:rsidRPr="00C17CC6" w:rsidRDefault="00513815" w:rsidP="00674FE7">
    <w:pPr>
      <w:pStyle w:val="Encabezado"/>
      <w:jc w:val="right"/>
      <w:rPr>
        <w:rFonts w:ascii="Arial" w:hAnsi="Arial"/>
        <w:sz w:val="20"/>
      </w:rPr>
    </w:pPr>
    <w:r w:rsidRPr="00C17CC6">
      <w:rPr>
        <w:rFonts w:ascii="Arial" w:hAnsi="Arial"/>
        <w:sz w:val="20"/>
      </w:rPr>
      <w:t xml:space="preserve">CONCEPTO: </w:t>
    </w:r>
    <w:r>
      <w:rPr>
        <w:rFonts w:ascii="Arial" w:hAnsi="Arial"/>
        <w:sz w:val="20"/>
      </w:rPr>
      <w:t>PROD TEXTUAL</w:t>
    </w:r>
  </w:p>
  <w:p w:rsidR="00513815" w:rsidRPr="00674FE7" w:rsidRDefault="00513815" w:rsidP="00674FE7">
    <w:pPr>
      <w:pStyle w:val="Encabezado"/>
      <w:jc w:val="right"/>
      <w:rPr>
        <w:rFonts w:ascii="Arial" w:hAnsi="Arial"/>
        <w:sz w:val="20"/>
      </w:rPr>
    </w:pPr>
    <w:r w:rsidRPr="00C17CC6">
      <w:rPr>
        <w:rFonts w:ascii="Arial" w:hAnsi="Arial"/>
        <w:sz w:val="20"/>
      </w:rPr>
      <w:t xml:space="preserve">CICLO: </w:t>
    </w:r>
    <w:r>
      <w:rPr>
        <w:rFonts w:ascii="Arial" w:hAnsi="Arial"/>
        <w:sz w:val="20"/>
      </w:rPr>
      <w:t>II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218" w:rsidRDefault="0056521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D72A2B0">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DF80B5A">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F8BA8C9E">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F28C935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46EE6CC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F74B8DC">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63CAD2C">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F520746">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92FF50">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0000002"/>
    <w:multiLevelType w:val="hybridMultilevel"/>
    <w:tmpl w:val="00000002"/>
    <w:lvl w:ilvl="0" w:tplc="4F0A8AC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9C84FD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A1665CA0">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DE6ED748">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6194DE18">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EBDE649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36455A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F4F895F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020CCF1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0000003"/>
    <w:multiLevelType w:val="hybridMultilevel"/>
    <w:tmpl w:val="00000003"/>
    <w:lvl w:ilvl="0" w:tplc="95126C06">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7A48BCCE">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62C1D0">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D8E8DB0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3176E1B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4D2FD0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3E408BD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6108DB90">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BC56AD6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nsid w:val="00000004"/>
    <w:multiLevelType w:val="hybridMultilevel"/>
    <w:tmpl w:val="00000004"/>
    <w:lvl w:ilvl="0" w:tplc="124EAAD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7DE09BC">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D45EB7C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66124BEC">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3A4906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F1DE7A7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31DE98A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7130AFE8">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D220C6B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4">
    <w:nsid w:val="00000005"/>
    <w:multiLevelType w:val="hybridMultilevel"/>
    <w:tmpl w:val="00000005"/>
    <w:lvl w:ilvl="0" w:tplc="3BE2BC4A">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09B6F928">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D7AF55A">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4692DDB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9742E90">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9EF4629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5F98D28A">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B45A7478">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A008D63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5">
    <w:nsid w:val="00000006"/>
    <w:multiLevelType w:val="hybridMultilevel"/>
    <w:tmpl w:val="00000006"/>
    <w:lvl w:ilvl="0" w:tplc="B16AA71A">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03E4C1E4">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BBF8D31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4762EDAA">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08E3684">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C2F6C8E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F17CB5B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778D450">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1C3FC6">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6">
    <w:nsid w:val="00000007"/>
    <w:multiLevelType w:val="hybridMultilevel"/>
    <w:tmpl w:val="00000007"/>
    <w:lvl w:ilvl="0" w:tplc="5E44D718">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67B4FD9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50765396">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099E720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3C52806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D6480028">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47B093F8">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3B6287A2">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E52422B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7">
    <w:nsid w:val="00000008"/>
    <w:multiLevelType w:val="hybridMultilevel"/>
    <w:tmpl w:val="00000008"/>
    <w:lvl w:ilvl="0" w:tplc="CF8820A8">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24FC418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5E520392">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5F78FEFA">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4034805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E760CFB8">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8578E230">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612BBA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614AB498">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8">
    <w:nsid w:val="00000009"/>
    <w:multiLevelType w:val="hybridMultilevel"/>
    <w:tmpl w:val="00000009"/>
    <w:lvl w:ilvl="0" w:tplc="32F65A4C">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70B2FAF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C192864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281E770E">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CBECA08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B1AE12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949A4C6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0D9209A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175A60E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9">
    <w:nsid w:val="0000000A"/>
    <w:multiLevelType w:val="hybridMultilevel"/>
    <w:tmpl w:val="0000000A"/>
    <w:lvl w:ilvl="0" w:tplc="5A16999A">
      <w:start w:val="1"/>
      <w:numFmt w:val="lowerLetter"/>
      <w:lvlText w:val="%1."/>
      <w:lvlJc w:val="left"/>
      <w:pPr>
        <w:tabs>
          <w:tab w:val="num" w:pos="0"/>
        </w:tabs>
        <w:ind w:left="720" w:hanging="360"/>
      </w:pPr>
      <w:rPr>
        <w:rFonts w:ascii="Calibri" w:eastAsia="Calibri" w:hAnsi="Calibri" w:cs="Calibri"/>
        <w:b w:val="0"/>
        <w:bCs w:val="0"/>
        <w:i w:val="0"/>
        <w:iCs w:val="0"/>
        <w:strike w:val="0"/>
        <w:color w:val="000000"/>
        <w:sz w:val="20"/>
        <w:szCs w:val="20"/>
        <w:u w:val="none"/>
      </w:rPr>
    </w:lvl>
    <w:lvl w:ilvl="1" w:tplc="1D14DA0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2E19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330A5A4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6F66EF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D847CD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6B809C7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3E62A48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B2ECBE6">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0">
    <w:nsid w:val="00852672"/>
    <w:multiLevelType w:val="hybridMultilevel"/>
    <w:tmpl w:val="56E6443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01E96EB9"/>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057F769E"/>
    <w:multiLevelType w:val="hybridMultilevel"/>
    <w:tmpl w:val="A2DC811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nsid w:val="0ACC5643"/>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nsid w:val="10A1196F"/>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14954E0E"/>
    <w:multiLevelType w:val="hybridMultilevel"/>
    <w:tmpl w:val="62B2A3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18BC1FCF"/>
    <w:multiLevelType w:val="hybridMultilevel"/>
    <w:tmpl w:val="F7122A2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19E472A9"/>
    <w:multiLevelType w:val="hybridMultilevel"/>
    <w:tmpl w:val="36EEAB5C"/>
    <w:lvl w:ilvl="0" w:tplc="040A0001">
      <w:start w:val="1"/>
      <w:numFmt w:val="bullet"/>
      <w:lvlText w:val=""/>
      <w:lvlJc w:val="left"/>
      <w:pPr>
        <w:ind w:left="1500" w:hanging="360"/>
      </w:pPr>
      <w:rPr>
        <w:rFonts w:ascii="Symbol" w:hAnsi="Symbol" w:hint="default"/>
      </w:rPr>
    </w:lvl>
    <w:lvl w:ilvl="1" w:tplc="040A0003">
      <w:start w:val="1"/>
      <w:numFmt w:val="bullet"/>
      <w:lvlText w:val="o"/>
      <w:lvlJc w:val="left"/>
      <w:pPr>
        <w:ind w:left="2220" w:hanging="360"/>
      </w:pPr>
      <w:rPr>
        <w:rFonts w:ascii="Courier New" w:hAnsi="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hint="default"/>
      </w:rPr>
    </w:lvl>
    <w:lvl w:ilvl="8" w:tplc="040A0005" w:tentative="1">
      <w:start w:val="1"/>
      <w:numFmt w:val="bullet"/>
      <w:lvlText w:val=""/>
      <w:lvlJc w:val="left"/>
      <w:pPr>
        <w:ind w:left="7260" w:hanging="360"/>
      </w:pPr>
      <w:rPr>
        <w:rFonts w:ascii="Wingdings" w:hAnsi="Wingdings" w:hint="default"/>
      </w:rPr>
    </w:lvl>
  </w:abstractNum>
  <w:abstractNum w:abstractNumId="18">
    <w:nsid w:val="1E671B90"/>
    <w:multiLevelType w:val="hybridMultilevel"/>
    <w:tmpl w:val="B82CFD4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nsid w:val="24BC6D1D"/>
    <w:multiLevelType w:val="hybridMultilevel"/>
    <w:tmpl w:val="5D5E42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25B670F8"/>
    <w:multiLevelType w:val="hybridMultilevel"/>
    <w:tmpl w:val="8A5EC922"/>
    <w:lvl w:ilvl="0" w:tplc="C6D6737A">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2D3D37BB"/>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nsid w:val="3714402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nsid w:val="397462B1"/>
    <w:multiLevelType w:val="hybridMultilevel"/>
    <w:tmpl w:val="77F2146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4">
    <w:nsid w:val="3ADD729A"/>
    <w:multiLevelType w:val="hybridMultilevel"/>
    <w:tmpl w:val="B5D65FC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3FB36F6"/>
    <w:multiLevelType w:val="multilevel"/>
    <w:tmpl w:val="CC406A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82323F"/>
    <w:multiLevelType w:val="multilevel"/>
    <w:tmpl w:val="03BE0480"/>
    <w:lvl w:ilvl="0">
      <w:start w:val="1"/>
      <w:numFmt w:val="bullet"/>
      <w:lvlText w:val=""/>
      <w:lvlJc w:val="left"/>
      <w:pPr>
        <w:tabs>
          <w:tab w:val="num" w:pos="1495"/>
        </w:tabs>
        <w:ind w:left="1495" w:hanging="360"/>
      </w:pPr>
      <w:rPr>
        <w:rFonts w:ascii="Wingdings" w:hAnsi="Wingdings" w:hint="default"/>
        <w:sz w:val="20"/>
      </w:rPr>
    </w:lvl>
    <w:lvl w:ilvl="1" w:tentative="1">
      <w:start w:val="1"/>
      <w:numFmt w:val="bullet"/>
      <w:lvlText w:val="o"/>
      <w:lvlJc w:val="left"/>
      <w:pPr>
        <w:tabs>
          <w:tab w:val="num" w:pos="2215"/>
        </w:tabs>
        <w:ind w:left="2215" w:hanging="360"/>
      </w:pPr>
      <w:rPr>
        <w:rFonts w:ascii="Courier New" w:hAnsi="Courier New" w:hint="default"/>
        <w:sz w:val="20"/>
      </w:rPr>
    </w:lvl>
    <w:lvl w:ilvl="2" w:tentative="1">
      <w:start w:val="1"/>
      <w:numFmt w:val="bullet"/>
      <w:lvlText w:val=""/>
      <w:lvlJc w:val="left"/>
      <w:pPr>
        <w:tabs>
          <w:tab w:val="num" w:pos="2935"/>
        </w:tabs>
        <w:ind w:left="2935" w:hanging="360"/>
      </w:pPr>
      <w:rPr>
        <w:rFonts w:ascii="Wingdings" w:hAnsi="Wingdings" w:hint="default"/>
        <w:sz w:val="20"/>
      </w:rPr>
    </w:lvl>
    <w:lvl w:ilvl="3" w:tentative="1">
      <w:start w:val="1"/>
      <w:numFmt w:val="bullet"/>
      <w:lvlText w:val=""/>
      <w:lvlJc w:val="left"/>
      <w:pPr>
        <w:tabs>
          <w:tab w:val="num" w:pos="3655"/>
        </w:tabs>
        <w:ind w:left="3655" w:hanging="360"/>
      </w:pPr>
      <w:rPr>
        <w:rFonts w:ascii="Wingdings" w:hAnsi="Wingdings" w:hint="default"/>
        <w:sz w:val="20"/>
      </w:rPr>
    </w:lvl>
    <w:lvl w:ilvl="4" w:tentative="1">
      <w:start w:val="1"/>
      <w:numFmt w:val="bullet"/>
      <w:lvlText w:val=""/>
      <w:lvlJc w:val="left"/>
      <w:pPr>
        <w:tabs>
          <w:tab w:val="num" w:pos="4375"/>
        </w:tabs>
        <w:ind w:left="4375" w:hanging="360"/>
      </w:pPr>
      <w:rPr>
        <w:rFonts w:ascii="Wingdings" w:hAnsi="Wingdings" w:hint="default"/>
        <w:sz w:val="20"/>
      </w:rPr>
    </w:lvl>
    <w:lvl w:ilvl="5" w:tentative="1">
      <w:start w:val="1"/>
      <w:numFmt w:val="bullet"/>
      <w:lvlText w:val=""/>
      <w:lvlJc w:val="left"/>
      <w:pPr>
        <w:tabs>
          <w:tab w:val="num" w:pos="5095"/>
        </w:tabs>
        <w:ind w:left="5095" w:hanging="360"/>
      </w:pPr>
      <w:rPr>
        <w:rFonts w:ascii="Wingdings" w:hAnsi="Wingdings" w:hint="default"/>
        <w:sz w:val="20"/>
      </w:rPr>
    </w:lvl>
    <w:lvl w:ilvl="6" w:tentative="1">
      <w:start w:val="1"/>
      <w:numFmt w:val="bullet"/>
      <w:lvlText w:val=""/>
      <w:lvlJc w:val="left"/>
      <w:pPr>
        <w:tabs>
          <w:tab w:val="num" w:pos="5815"/>
        </w:tabs>
        <w:ind w:left="5815" w:hanging="360"/>
      </w:pPr>
      <w:rPr>
        <w:rFonts w:ascii="Wingdings" w:hAnsi="Wingdings" w:hint="default"/>
        <w:sz w:val="20"/>
      </w:rPr>
    </w:lvl>
    <w:lvl w:ilvl="7" w:tentative="1">
      <w:start w:val="1"/>
      <w:numFmt w:val="bullet"/>
      <w:lvlText w:val=""/>
      <w:lvlJc w:val="left"/>
      <w:pPr>
        <w:tabs>
          <w:tab w:val="num" w:pos="6535"/>
        </w:tabs>
        <w:ind w:left="6535" w:hanging="360"/>
      </w:pPr>
      <w:rPr>
        <w:rFonts w:ascii="Wingdings" w:hAnsi="Wingdings" w:hint="default"/>
        <w:sz w:val="20"/>
      </w:rPr>
    </w:lvl>
    <w:lvl w:ilvl="8" w:tentative="1">
      <w:start w:val="1"/>
      <w:numFmt w:val="bullet"/>
      <w:lvlText w:val=""/>
      <w:lvlJc w:val="left"/>
      <w:pPr>
        <w:tabs>
          <w:tab w:val="num" w:pos="7255"/>
        </w:tabs>
        <w:ind w:left="7255" w:hanging="360"/>
      </w:pPr>
      <w:rPr>
        <w:rFonts w:ascii="Wingdings" w:hAnsi="Wingdings" w:hint="default"/>
        <w:sz w:val="20"/>
      </w:rPr>
    </w:lvl>
  </w:abstractNum>
  <w:abstractNum w:abstractNumId="27">
    <w:nsid w:val="4F8327F7"/>
    <w:multiLevelType w:val="hybridMultilevel"/>
    <w:tmpl w:val="05ECAEB4"/>
    <w:lvl w:ilvl="0" w:tplc="0B700F9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4FA32E4"/>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nsid w:val="5A5C460F"/>
    <w:multiLevelType w:val="hybridMultilevel"/>
    <w:tmpl w:val="5072934E"/>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0">
    <w:nsid w:val="5C9802CC"/>
    <w:multiLevelType w:val="hybridMultilevel"/>
    <w:tmpl w:val="74B0E75C"/>
    <w:lvl w:ilvl="0" w:tplc="B5E482AC">
      <w:start w:val="1"/>
      <w:numFmt w:val="lowerLetter"/>
      <w:lvlText w:val="%1."/>
      <w:lvlJc w:val="left"/>
      <w:pPr>
        <w:ind w:left="735" w:hanging="360"/>
      </w:pPr>
      <w:rPr>
        <w:rFonts w:hint="default"/>
      </w:rPr>
    </w:lvl>
    <w:lvl w:ilvl="1" w:tplc="240A0019" w:tentative="1">
      <w:start w:val="1"/>
      <w:numFmt w:val="lowerLetter"/>
      <w:lvlText w:val="%2."/>
      <w:lvlJc w:val="left"/>
      <w:pPr>
        <w:ind w:left="1455" w:hanging="360"/>
      </w:pPr>
    </w:lvl>
    <w:lvl w:ilvl="2" w:tplc="240A001B" w:tentative="1">
      <w:start w:val="1"/>
      <w:numFmt w:val="lowerRoman"/>
      <w:lvlText w:val="%3."/>
      <w:lvlJc w:val="right"/>
      <w:pPr>
        <w:ind w:left="2175" w:hanging="180"/>
      </w:pPr>
    </w:lvl>
    <w:lvl w:ilvl="3" w:tplc="240A000F" w:tentative="1">
      <w:start w:val="1"/>
      <w:numFmt w:val="decimal"/>
      <w:lvlText w:val="%4."/>
      <w:lvlJc w:val="left"/>
      <w:pPr>
        <w:ind w:left="2895" w:hanging="360"/>
      </w:pPr>
    </w:lvl>
    <w:lvl w:ilvl="4" w:tplc="240A0019" w:tentative="1">
      <w:start w:val="1"/>
      <w:numFmt w:val="lowerLetter"/>
      <w:lvlText w:val="%5."/>
      <w:lvlJc w:val="left"/>
      <w:pPr>
        <w:ind w:left="3615" w:hanging="360"/>
      </w:pPr>
    </w:lvl>
    <w:lvl w:ilvl="5" w:tplc="240A001B" w:tentative="1">
      <w:start w:val="1"/>
      <w:numFmt w:val="lowerRoman"/>
      <w:lvlText w:val="%6."/>
      <w:lvlJc w:val="right"/>
      <w:pPr>
        <w:ind w:left="4335" w:hanging="180"/>
      </w:pPr>
    </w:lvl>
    <w:lvl w:ilvl="6" w:tplc="240A000F" w:tentative="1">
      <w:start w:val="1"/>
      <w:numFmt w:val="decimal"/>
      <w:lvlText w:val="%7."/>
      <w:lvlJc w:val="left"/>
      <w:pPr>
        <w:ind w:left="5055" w:hanging="360"/>
      </w:pPr>
    </w:lvl>
    <w:lvl w:ilvl="7" w:tplc="240A0019" w:tentative="1">
      <w:start w:val="1"/>
      <w:numFmt w:val="lowerLetter"/>
      <w:lvlText w:val="%8."/>
      <w:lvlJc w:val="left"/>
      <w:pPr>
        <w:ind w:left="5775" w:hanging="360"/>
      </w:pPr>
    </w:lvl>
    <w:lvl w:ilvl="8" w:tplc="240A001B" w:tentative="1">
      <w:start w:val="1"/>
      <w:numFmt w:val="lowerRoman"/>
      <w:lvlText w:val="%9."/>
      <w:lvlJc w:val="right"/>
      <w:pPr>
        <w:ind w:left="6495" w:hanging="180"/>
      </w:pPr>
    </w:lvl>
  </w:abstractNum>
  <w:abstractNum w:abstractNumId="31">
    <w:nsid w:val="5FE77AF7"/>
    <w:multiLevelType w:val="hybridMultilevel"/>
    <w:tmpl w:val="39D610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nsid w:val="792A1D98"/>
    <w:multiLevelType w:val="hybridMultilevel"/>
    <w:tmpl w:val="51C8C9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79E76B0F"/>
    <w:multiLevelType w:val="multilevel"/>
    <w:tmpl w:val="94DE6D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21"/>
  </w:num>
  <w:num w:numId="12">
    <w:abstractNumId w:val="28"/>
  </w:num>
  <w:num w:numId="13">
    <w:abstractNumId w:val="11"/>
  </w:num>
  <w:num w:numId="14">
    <w:abstractNumId w:val="14"/>
  </w:num>
  <w:num w:numId="15">
    <w:abstractNumId w:val="15"/>
  </w:num>
  <w:num w:numId="16">
    <w:abstractNumId w:val="12"/>
  </w:num>
  <w:num w:numId="17">
    <w:abstractNumId w:val="10"/>
  </w:num>
  <w:num w:numId="18">
    <w:abstractNumId w:val="22"/>
  </w:num>
  <w:num w:numId="19">
    <w:abstractNumId w:val="17"/>
  </w:num>
  <w:num w:numId="20">
    <w:abstractNumId w:val="31"/>
  </w:num>
  <w:num w:numId="21">
    <w:abstractNumId w:val="13"/>
  </w:num>
  <w:num w:numId="22">
    <w:abstractNumId w:val="26"/>
  </w:num>
  <w:num w:numId="23">
    <w:abstractNumId w:val="29"/>
  </w:num>
  <w:num w:numId="24">
    <w:abstractNumId w:val="25"/>
  </w:num>
  <w:num w:numId="25">
    <w:abstractNumId w:val="33"/>
  </w:num>
  <w:num w:numId="26">
    <w:abstractNumId w:val="23"/>
  </w:num>
  <w:num w:numId="27">
    <w:abstractNumId w:val="27"/>
  </w:num>
  <w:num w:numId="28">
    <w:abstractNumId w:val="18"/>
  </w:num>
  <w:num w:numId="29">
    <w:abstractNumId w:val="19"/>
  </w:num>
  <w:num w:numId="30">
    <w:abstractNumId w:val="20"/>
  </w:num>
  <w:num w:numId="31">
    <w:abstractNumId w:val="24"/>
  </w:num>
  <w:num w:numId="32">
    <w:abstractNumId w:val="32"/>
  </w:num>
  <w:num w:numId="33">
    <w:abstractNumId w:val="16"/>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56D0D"/>
    <w:rsid w:val="00060708"/>
    <w:rsid w:val="000B4C3D"/>
    <w:rsid w:val="000C571D"/>
    <w:rsid w:val="000D721F"/>
    <w:rsid w:val="001244AC"/>
    <w:rsid w:val="0012503E"/>
    <w:rsid w:val="00143736"/>
    <w:rsid w:val="001A12CB"/>
    <w:rsid w:val="001B3048"/>
    <w:rsid w:val="001C5617"/>
    <w:rsid w:val="00224383"/>
    <w:rsid w:val="00253F0E"/>
    <w:rsid w:val="0027617D"/>
    <w:rsid w:val="002C0997"/>
    <w:rsid w:val="002D7CB0"/>
    <w:rsid w:val="002E3B45"/>
    <w:rsid w:val="002F597E"/>
    <w:rsid w:val="00304B29"/>
    <w:rsid w:val="00310B84"/>
    <w:rsid w:val="0032776E"/>
    <w:rsid w:val="00333830"/>
    <w:rsid w:val="00377843"/>
    <w:rsid w:val="00392F3B"/>
    <w:rsid w:val="003A2148"/>
    <w:rsid w:val="003D3791"/>
    <w:rsid w:val="003E0904"/>
    <w:rsid w:val="00405A78"/>
    <w:rsid w:val="00407337"/>
    <w:rsid w:val="00422881"/>
    <w:rsid w:val="0042712E"/>
    <w:rsid w:val="004547F7"/>
    <w:rsid w:val="0045639A"/>
    <w:rsid w:val="00457C74"/>
    <w:rsid w:val="004A7AF6"/>
    <w:rsid w:val="004C1C53"/>
    <w:rsid w:val="004C774B"/>
    <w:rsid w:val="004D0FE1"/>
    <w:rsid w:val="004E460F"/>
    <w:rsid w:val="004F427A"/>
    <w:rsid w:val="0050740A"/>
    <w:rsid w:val="00513815"/>
    <w:rsid w:val="005466A4"/>
    <w:rsid w:val="00565218"/>
    <w:rsid w:val="00566281"/>
    <w:rsid w:val="0057541E"/>
    <w:rsid w:val="00582965"/>
    <w:rsid w:val="005873D3"/>
    <w:rsid w:val="005E2561"/>
    <w:rsid w:val="005E2EB1"/>
    <w:rsid w:val="005E77D3"/>
    <w:rsid w:val="005F62A8"/>
    <w:rsid w:val="00634C78"/>
    <w:rsid w:val="006511B9"/>
    <w:rsid w:val="00671E6B"/>
    <w:rsid w:val="00674FE7"/>
    <w:rsid w:val="0068162E"/>
    <w:rsid w:val="006F08D9"/>
    <w:rsid w:val="006F6B0C"/>
    <w:rsid w:val="00724AAC"/>
    <w:rsid w:val="00726182"/>
    <w:rsid w:val="00765141"/>
    <w:rsid w:val="007A7D56"/>
    <w:rsid w:val="007B2D4E"/>
    <w:rsid w:val="008521D7"/>
    <w:rsid w:val="00891E99"/>
    <w:rsid w:val="008B5351"/>
    <w:rsid w:val="00917B06"/>
    <w:rsid w:val="0092561A"/>
    <w:rsid w:val="00950439"/>
    <w:rsid w:val="009614E1"/>
    <w:rsid w:val="009772F4"/>
    <w:rsid w:val="009930EA"/>
    <w:rsid w:val="009B46F9"/>
    <w:rsid w:val="00A141B5"/>
    <w:rsid w:val="00A152E7"/>
    <w:rsid w:val="00A23B2B"/>
    <w:rsid w:val="00A31FAD"/>
    <w:rsid w:val="00A50217"/>
    <w:rsid w:val="00A51F65"/>
    <w:rsid w:val="00A77B3E"/>
    <w:rsid w:val="00A92549"/>
    <w:rsid w:val="00AA2230"/>
    <w:rsid w:val="00AE4D2C"/>
    <w:rsid w:val="00B37191"/>
    <w:rsid w:val="00BA0FCE"/>
    <w:rsid w:val="00BA2BC5"/>
    <w:rsid w:val="00BA5534"/>
    <w:rsid w:val="00BA6BEB"/>
    <w:rsid w:val="00BB56FC"/>
    <w:rsid w:val="00BD3EC9"/>
    <w:rsid w:val="00C073B4"/>
    <w:rsid w:val="00C32593"/>
    <w:rsid w:val="00C42B5A"/>
    <w:rsid w:val="00C70084"/>
    <w:rsid w:val="00C70899"/>
    <w:rsid w:val="00C80E57"/>
    <w:rsid w:val="00CF0BB6"/>
    <w:rsid w:val="00D05CE6"/>
    <w:rsid w:val="00D264F0"/>
    <w:rsid w:val="00D441F0"/>
    <w:rsid w:val="00D602B3"/>
    <w:rsid w:val="00D92061"/>
    <w:rsid w:val="00DA6D13"/>
    <w:rsid w:val="00DD3AD8"/>
    <w:rsid w:val="00DF3B6D"/>
    <w:rsid w:val="00DF597F"/>
    <w:rsid w:val="00E7690C"/>
    <w:rsid w:val="00ED22D9"/>
    <w:rsid w:val="00EF074E"/>
    <w:rsid w:val="00EF7543"/>
    <w:rsid w:val="00F11E81"/>
    <w:rsid w:val="00F35967"/>
    <w:rsid w:val="00F469E0"/>
    <w:rsid w:val="00F5436F"/>
    <w:rsid w:val="00F70353"/>
    <w:rsid w:val="00FB7C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F6630"/>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F6630"/>
    <w:rPr>
      <w:rFonts w:ascii="Lucida Grande" w:hAnsi="Lucida Grande"/>
      <w:sz w:val="18"/>
      <w:szCs w:val="18"/>
    </w:rPr>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basedOn w:val="Normal"/>
    <w:uiPriority w:val="34"/>
    <w:qFormat/>
    <w:rsid w:val="00EF074E"/>
    <w:pPr>
      <w:ind w:left="720"/>
      <w:contextualSpacing/>
    </w:pPr>
  </w:style>
  <w:style w:type="paragraph" w:styleId="Textonotapie">
    <w:name w:val="footnote text"/>
    <w:basedOn w:val="Normal"/>
    <w:link w:val="TextonotapieCar"/>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rsid w:val="00674FE7"/>
    <w:rPr>
      <w:rFonts w:ascii="Cambria" w:eastAsia="Cambria" w:hAnsi="Cambria"/>
      <w:sz w:val="24"/>
      <w:szCs w:val="24"/>
      <w:lang w:val="es-ES_tradnl" w:eastAsia="en-US"/>
    </w:rPr>
  </w:style>
  <w:style w:type="character" w:styleId="Refdenotaalpie">
    <w:name w:val="footnote reference"/>
    <w:basedOn w:val="Fuentedeprrafopredeter"/>
    <w:rsid w:val="00674FE7"/>
    <w:rPr>
      <w:vertAlign w:val="superscript"/>
    </w:rPr>
  </w:style>
  <w:style w:type="paragraph" w:styleId="NormalWeb">
    <w:name w:val="Normal (Web)"/>
    <w:basedOn w:val="Normal"/>
    <w:unhideWhenUsed/>
    <w:rsid w:val="00304B2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Textoennegrita">
    <w:name w:val="Strong"/>
    <w:basedOn w:val="Fuentedeprrafopredeter"/>
    <w:qFormat/>
    <w:rsid w:val="00D05CE6"/>
    <w:rPr>
      <w:b/>
      <w:bCs/>
    </w:rPr>
  </w:style>
  <w:style w:type="character" w:styleId="Hipervnculo">
    <w:name w:val="Hyperlink"/>
    <w:basedOn w:val="Fuentedeprrafopredeter"/>
    <w:rsid w:val="002C0997"/>
    <w:rPr>
      <w:color w:val="0000FF" w:themeColor="hyperlink"/>
      <w:u w:val="single"/>
    </w:rPr>
  </w:style>
  <w:style w:type="character" w:styleId="Hipervnculovisitado">
    <w:name w:val="FollowedHyperlink"/>
    <w:basedOn w:val="Fuentedeprrafopredeter"/>
    <w:rsid w:val="002C099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ogle.com/search?q=procedimientos+para+escribir+textos+informativos&amp;ie=utf-8&amp;oe=utf-8&amp;aq=t&amp;rls=org.mozilla:es-ES:official&amp;client=firefox-a"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google.com/search?q=procedimientos+para+escribir+textos+informativos&amp;ie=utf-8&amp;oe=utf-8&amp;aq=t&amp;rls=org.mozilla:es-ES:official&amp;client=firefox-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DB82F-3885-41FC-AC63-30FEC7805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779</Words>
  <Characters>4288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EVALUACIÓN DE COMPRENSIÓN</vt:lpstr>
    </vt:vector>
  </TitlesOfParts>
  <Company>usuario</Company>
  <LinksUpToDate>false</LinksUpToDate>
  <CharactersWithSpaces>5057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WIMTHER</cp:lastModifiedBy>
  <cp:revision>14</cp:revision>
  <cp:lastPrinted>2011-08-22T15:32:00Z</cp:lastPrinted>
  <dcterms:created xsi:type="dcterms:W3CDTF">2011-06-21T23:38:00Z</dcterms:created>
  <dcterms:modified xsi:type="dcterms:W3CDTF">2011-09-04T14:01:00Z</dcterms:modified>
</cp:coreProperties>
</file>